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3874A"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xml:space="preserve">UMOWA </w:t>
      </w:r>
    </w:p>
    <w:p w14:paraId="3D89DB0E"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powierzenia przetwarzania danych osobowych</w:t>
      </w:r>
    </w:p>
    <w:p w14:paraId="6CA57243"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p>
    <w:p w14:paraId="221D6DCD" w14:textId="3A25E271"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Zawar</w:t>
      </w:r>
      <w:r w:rsidR="001D27F4">
        <w:rPr>
          <w:rFonts w:ascii="Times New Roman" w:eastAsia="Times New Roman" w:hAnsi="Times New Roman" w:cs="Times New Roman"/>
          <w:sz w:val="20"/>
          <w:szCs w:val="20"/>
          <w:lang w:eastAsia="pl-PL"/>
        </w:rPr>
        <w:t>ta w dniu</w:t>
      </w:r>
      <w:r w:rsidR="004C3276">
        <w:rPr>
          <w:rFonts w:ascii="Times New Roman" w:eastAsia="Times New Roman" w:hAnsi="Times New Roman" w:cs="Times New Roman"/>
          <w:sz w:val="20"/>
          <w:szCs w:val="20"/>
          <w:lang w:eastAsia="pl-PL"/>
        </w:rPr>
        <w:t xml:space="preserve"> </w:t>
      </w:r>
      <w:r w:rsidR="00BA5A37">
        <w:rPr>
          <w:rFonts w:ascii="Times New Roman" w:eastAsia="Times New Roman" w:hAnsi="Times New Roman" w:cs="Times New Roman"/>
          <w:sz w:val="20"/>
          <w:szCs w:val="20"/>
          <w:lang w:eastAsia="pl-PL"/>
        </w:rPr>
        <w:t>……………….202</w:t>
      </w:r>
      <w:r w:rsidR="00573EFF">
        <w:rPr>
          <w:rFonts w:ascii="Times New Roman" w:eastAsia="Times New Roman" w:hAnsi="Times New Roman" w:cs="Times New Roman"/>
          <w:sz w:val="20"/>
          <w:szCs w:val="20"/>
          <w:lang w:eastAsia="pl-PL"/>
        </w:rPr>
        <w:t>6</w:t>
      </w:r>
      <w:r w:rsidR="00BA5A37">
        <w:rPr>
          <w:rFonts w:ascii="Times New Roman" w:eastAsia="Times New Roman" w:hAnsi="Times New Roman" w:cs="Times New Roman"/>
          <w:sz w:val="20"/>
          <w:szCs w:val="20"/>
          <w:lang w:eastAsia="pl-PL"/>
        </w:rPr>
        <w:t>r</w:t>
      </w:r>
      <w:r w:rsidR="00423260">
        <w:rPr>
          <w:rFonts w:ascii="Times New Roman" w:eastAsia="Times New Roman" w:hAnsi="Times New Roman" w:cs="Times New Roman"/>
          <w:sz w:val="20"/>
          <w:szCs w:val="20"/>
          <w:lang w:eastAsia="pl-PL"/>
        </w:rPr>
        <w:t>.</w:t>
      </w:r>
      <w:r w:rsidR="00CF2277">
        <w:rPr>
          <w:rFonts w:ascii="Times New Roman" w:eastAsia="Times New Roman" w:hAnsi="Times New Roman" w:cs="Times New Roman"/>
          <w:sz w:val="20"/>
          <w:szCs w:val="20"/>
          <w:lang w:eastAsia="pl-PL"/>
        </w:rPr>
        <w:t xml:space="preserve"> </w:t>
      </w:r>
      <w:r w:rsidR="001D27F4">
        <w:rPr>
          <w:rFonts w:ascii="Times New Roman" w:eastAsia="Times New Roman" w:hAnsi="Times New Roman" w:cs="Times New Roman"/>
          <w:sz w:val="20"/>
          <w:szCs w:val="20"/>
          <w:lang w:eastAsia="pl-PL"/>
        </w:rPr>
        <w:t xml:space="preserve">w </w:t>
      </w:r>
      <w:r w:rsidR="00677C34">
        <w:rPr>
          <w:rFonts w:ascii="Times New Roman" w:eastAsia="Times New Roman" w:hAnsi="Times New Roman" w:cs="Times New Roman"/>
          <w:sz w:val="20"/>
          <w:szCs w:val="20"/>
          <w:lang w:eastAsia="pl-PL"/>
        </w:rPr>
        <w:t xml:space="preserve">Dąbrowie Białostockiej </w:t>
      </w:r>
      <w:r w:rsidR="001D27F4">
        <w:rPr>
          <w:rFonts w:ascii="Times New Roman" w:eastAsia="Times New Roman" w:hAnsi="Times New Roman" w:cs="Times New Roman"/>
          <w:sz w:val="20"/>
          <w:szCs w:val="20"/>
          <w:lang w:eastAsia="pl-PL"/>
        </w:rPr>
        <w:t xml:space="preserve"> p</w:t>
      </w:r>
      <w:r w:rsidRPr="00157C5C">
        <w:rPr>
          <w:rFonts w:ascii="Times New Roman" w:eastAsia="Times New Roman" w:hAnsi="Times New Roman" w:cs="Times New Roman"/>
          <w:sz w:val="20"/>
          <w:szCs w:val="20"/>
          <w:lang w:eastAsia="pl-PL"/>
        </w:rPr>
        <w:t>omiędzy:</w:t>
      </w:r>
    </w:p>
    <w:p w14:paraId="5E0A15E1" w14:textId="77777777" w:rsidR="00654BEB" w:rsidRPr="00654BEB" w:rsidRDefault="00654BEB" w:rsidP="00654BEB">
      <w:pPr>
        <w:spacing w:after="0" w:line="240" w:lineRule="auto"/>
        <w:jc w:val="both"/>
        <w:rPr>
          <w:rFonts w:ascii="Times New Roman" w:eastAsia="Times New Roman" w:hAnsi="Times New Roman" w:cs="Times New Roman"/>
          <w:sz w:val="20"/>
          <w:szCs w:val="20"/>
          <w:lang w:eastAsia="pl-PL"/>
        </w:rPr>
      </w:pPr>
      <w:r w:rsidRPr="00654BEB">
        <w:rPr>
          <w:rFonts w:ascii="Times New Roman" w:eastAsia="Times New Roman" w:hAnsi="Times New Roman" w:cs="Times New Roman"/>
          <w:sz w:val="20"/>
          <w:szCs w:val="20"/>
          <w:lang w:eastAsia="pl-PL"/>
        </w:rPr>
        <w:t xml:space="preserve">Samodzielnym Publicznym Zakładem Opieki Zdrowotnej w Dąbrowie Białostockiej z siedzibą w </w:t>
      </w:r>
    </w:p>
    <w:p w14:paraId="43F652B9" w14:textId="77777777" w:rsidR="00654BEB" w:rsidRPr="00654BEB" w:rsidRDefault="00654BEB" w:rsidP="00654BEB">
      <w:pPr>
        <w:spacing w:after="0" w:line="240" w:lineRule="auto"/>
        <w:jc w:val="both"/>
        <w:rPr>
          <w:rFonts w:ascii="Times New Roman" w:eastAsia="Times New Roman" w:hAnsi="Times New Roman" w:cs="Times New Roman"/>
          <w:sz w:val="20"/>
          <w:szCs w:val="20"/>
          <w:lang w:eastAsia="pl-PL"/>
        </w:rPr>
      </w:pPr>
      <w:r w:rsidRPr="00654BEB">
        <w:rPr>
          <w:rFonts w:ascii="Times New Roman" w:eastAsia="Times New Roman" w:hAnsi="Times New Roman" w:cs="Times New Roman"/>
          <w:sz w:val="20"/>
          <w:szCs w:val="20"/>
          <w:lang w:eastAsia="pl-PL"/>
        </w:rPr>
        <w:t>16-200 Dąbrowa Białostocka, ul. M.C.  Skłodowskiej 15zarejestrowanym w Sądzie rejonowym w Białymstoku, XII Wydział Gospodarczy Krajowego Rejestru Sądowego pod nr KRS 0000002257</w:t>
      </w:r>
    </w:p>
    <w:p w14:paraId="5BD051F5" w14:textId="77777777" w:rsidR="00654BEB" w:rsidRPr="00654BEB" w:rsidRDefault="00654BEB" w:rsidP="00654BEB">
      <w:pPr>
        <w:spacing w:after="0" w:line="240" w:lineRule="auto"/>
        <w:jc w:val="both"/>
        <w:rPr>
          <w:rFonts w:ascii="Times New Roman" w:eastAsia="Times New Roman" w:hAnsi="Times New Roman" w:cs="Times New Roman"/>
          <w:sz w:val="20"/>
          <w:szCs w:val="20"/>
          <w:lang w:eastAsia="pl-PL"/>
        </w:rPr>
      </w:pPr>
      <w:r w:rsidRPr="00654BEB">
        <w:rPr>
          <w:rFonts w:ascii="Times New Roman" w:eastAsia="Times New Roman" w:hAnsi="Times New Roman" w:cs="Times New Roman"/>
          <w:sz w:val="20"/>
          <w:szCs w:val="20"/>
          <w:lang w:eastAsia="pl-PL"/>
        </w:rPr>
        <w:t>reprezentowanym przez:</w:t>
      </w:r>
    </w:p>
    <w:p w14:paraId="61E4FA2B" w14:textId="77777777" w:rsidR="00654BEB" w:rsidRPr="00654BEB" w:rsidRDefault="00654BEB" w:rsidP="00654BEB">
      <w:pPr>
        <w:spacing w:after="0" w:line="240" w:lineRule="auto"/>
        <w:jc w:val="both"/>
        <w:rPr>
          <w:rFonts w:ascii="Times New Roman" w:eastAsia="Times New Roman" w:hAnsi="Times New Roman" w:cs="Times New Roman"/>
          <w:sz w:val="20"/>
          <w:szCs w:val="20"/>
          <w:lang w:eastAsia="pl-PL"/>
        </w:rPr>
      </w:pPr>
    </w:p>
    <w:p w14:paraId="285E3F7B" w14:textId="77777777" w:rsidR="00654BEB" w:rsidRPr="00654BEB" w:rsidRDefault="00654BEB" w:rsidP="00654BEB">
      <w:pPr>
        <w:spacing w:after="0" w:line="240" w:lineRule="auto"/>
        <w:jc w:val="both"/>
        <w:rPr>
          <w:rFonts w:ascii="Times New Roman" w:eastAsia="Times New Roman" w:hAnsi="Times New Roman" w:cs="Times New Roman"/>
          <w:sz w:val="20"/>
          <w:szCs w:val="20"/>
          <w:lang w:eastAsia="pl-PL"/>
        </w:rPr>
      </w:pPr>
      <w:r w:rsidRPr="00654BEB">
        <w:rPr>
          <w:rFonts w:ascii="Times New Roman" w:eastAsia="Times New Roman" w:hAnsi="Times New Roman" w:cs="Times New Roman"/>
          <w:sz w:val="20"/>
          <w:szCs w:val="20"/>
          <w:lang w:eastAsia="pl-PL"/>
        </w:rPr>
        <w:t>Katarzynę  Wróblewską    – Dyrektora SP ZOZ w Dąbrowie Białostockiej</w:t>
      </w:r>
    </w:p>
    <w:p w14:paraId="42B60ED3" w14:textId="77777777" w:rsidR="00654BEB" w:rsidRPr="00654BEB" w:rsidRDefault="00654BEB" w:rsidP="00654BEB">
      <w:pPr>
        <w:spacing w:after="0" w:line="240" w:lineRule="auto"/>
        <w:jc w:val="both"/>
        <w:rPr>
          <w:rFonts w:ascii="Times New Roman" w:eastAsia="Times New Roman" w:hAnsi="Times New Roman" w:cs="Times New Roman"/>
          <w:sz w:val="20"/>
          <w:szCs w:val="20"/>
          <w:lang w:eastAsia="pl-PL"/>
        </w:rPr>
      </w:pPr>
    </w:p>
    <w:p w14:paraId="5D6396E2"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zwany w dalszej części umowy </w:t>
      </w:r>
      <w:r w:rsidRPr="00157C5C">
        <w:rPr>
          <w:rFonts w:ascii="Times New Roman" w:eastAsia="Times New Roman" w:hAnsi="Times New Roman" w:cs="Times New Roman"/>
          <w:b/>
          <w:sz w:val="20"/>
          <w:szCs w:val="20"/>
          <w:lang w:eastAsia="pl-PL"/>
        </w:rPr>
        <w:t>„Administratorem”</w:t>
      </w:r>
    </w:p>
    <w:p w14:paraId="50A03AF6"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p>
    <w:p w14:paraId="2E02C78F"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a</w:t>
      </w:r>
    </w:p>
    <w:p w14:paraId="3BAE8AC6" w14:textId="77777777" w:rsidR="00CF2277" w:rsidRPr="005601E4" w:rsidRDefault="00423260" w:rsidP="00677C34">
      <w:pPr>
        <w:spacing w:after="0" w:line="240" w:lineRule="auto"/>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w:t>
      </w:r>
    </w:p>
    <w:p w14:paraId="320E8EE5" w14:textId="77777777" w:rsidR="00677C34" w:rsidRDefault="00677C34" w:rsidP="001D27F4">
      <w:pPr>
        <w:spacing w:after="0" w:line="240" w:lineRule="auto"/>
        <w:jc w:val="both"/>
        <w:rPr>
          <w:rFonts w:ascii="Times New Roman" w:eastAsia="Times New Roman" w:hAnsi="Times New Roman" w:cs="Times New Roman"/>
          <w:sz w:val="20"/>
          <w:szCs w:val="20"/>
          <w:lang w:eastAsia="pl-PL"/>
        </w:rPr>
      </w:pPr>
    </w:p>
    <w:p w14:paraId="738CAD2C"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reprezentowaną/nym przez:</w:t>
      </w:r>
    </w:p>
    <w:p w14:paraId="76DC63D9" w14:textId="77777777" w:rsidR="00157C5C" w:rsidRPr="00157C5C" w:rsidRDefault="00423260" w:rsidP="001D27F4">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p>
    <w:p w14:paraId="7FEF6733" w14:textId="77777777" w:rsidR="00E4091C" w:rsidRDefault="00E4091C" w:rsidP="001D27F4">
      <w:pPr>
        <w:spacing w:after="0" w:line="240" w:lineRule="auto"/>
        <w:jc w:val="both"/>
        <w:rPr>
          <w:rFonts w:ascii="Times New Roman" w:eastAsia="Times New Roman" w:hAnsi="Times New Roman" w:cs="Times New Roman"/>
          <w:sz w:val="20"/>
          <w:szCs w:val="20"/>
          <w:lang w:eastAsia="pl-PL"/>
        </w:rPr>
      </w:pPr>
    </w:p>
    <w:p w14:paraId="1E571AF9"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Zwaną/nym w dalszej części umowy </w:t>
      </w:r>
      <w:r w:rsidRPr="00157C5C">
        <w:rPr>
          <w:rFonts w:ascii="Times New Roman" w:eastAsia="Times New Roman" w:hAnsi="Times New Roman" w:cs="Times New Roman"/>
          <w:b/>
          <w:sz w:val="20"/>
          <w:szCs w:val="20"/>
          <w:lang w:eastAsia="pl-PL"/>
        </w:rPr>
        <w:t>„Podmiotem przetwarzającym”</w:t>
      </w:r>
      <w:r w:rsidRPr="00157C5C">
        <w:rPr>
          <w:rFonts w:ascii="Times New Roman" w:eastAsia="Times New Roman" w:hAnsi="Times New Roman" w:cs="Times New Roman"/>
          <w:sz w:val="20"/>
          <w:szCs w:val="20"/>
          <w:lang w:eastAsia="pl-PL"/>
        </w:rPr>
        <w:t xml:space="preserve"> </w:t>
      </w:r>
    </w:p>
    <w:p w14:paraId="0EB27749" w14:textId="77777777" w:rsidR="00E4091C" w:rsidRDefault="00E4091C" w:rsidP="001D27F4">
      <w:pPr>
        <w:spacing w:after="0" w:line="240" w:lineRule="auto"/>
        <w:jc w:val="center"/>
        <w:rPr>
          <w:rFonts w:ascii="Times New Roman" w:eastAsia="Times New Roman" w:hAnsi="Times New Roman" w:cs="Times New Roman"/>
          <w:b/>
          <w:sz w:val="20"/>
          <w:szCs w:val="20"/>
          <w:lang w:eastAsia="pl-PL"/>
        </w:rPr>
      </w:pPr>
    </w:p>
    <w:p w14:paraId="6F96E12A"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1</w:t>
      </w:r>
    </w:p>
    <w:p w14:paraId="0A490A90"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Powierzenie przetwarzania danych osobowych</w:t>
      </w:r>
    </w:p>
    <w:p w14:paraId="2F26E4FF" w14:textId="77777777" w:rsidR="00157C5C" w:rsidRPr="00355A12" w:rsidRDefault="00157C5C" w:rsidP="00355A12">
      <w:pPr>
        <w:numPr>
          <w:ilvl w:val="0"/>
          <w:numId w:val="85"/>
        </w:numPr>
        <w:spacing w:after="0" w:line="240" w:lineRule="auto"/>
        <w:ind w:left="426" w:hanging="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Administrator danych powierza Podmiotowi przetwarzającemu, w trybie art. 28 </w:t>
      </w:r>
      <w:r w:rsidRPr="00157C5C">
        <w:rPr>
          <w:rFonts w:ascii="Times New Roman" w:eastAsia="Times New Roman" w:hAnsi="Times New Roman" w:cs="Times New Roman"/>
          <w:bCs/>
          <w:sz w:val="20"/>
          <w:szCs w:val="20"/>
          <w:lang w:eastAsia="pl-PL"/>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157C5C">
        <w:rPr>
          <w:rFonts w:ascii="Times New Roman" w:eastAsia="Times New Roman" w:hAnsi="Times New Roman" w:cs="Times New Roman"/>
          <w:sz w:val="20"/>
          <w:szCs w:val="20"/>
          <w:lang w:eastAsia="pl-PL"/>
        </w:rPr>
        <w:t xml:space="preserve"> </w:t>
      </w:r>
      <w:r w:rsidR="00355A12" w:rsidRPr="00355A12">
        <w:rPr>
          <w:rFonts w:ascii="Times New Roman" w:eastAsia="Times New Roman" w:hAnsi="Times New Roman" w:cs="Times New Roman"/>
          <w:sz w:val="20"/>
          <w:szCs w:val="20"/>
          <w:lang w:eastAsia="pl-PL"/>
        </w:rPr>
        <w:t>(ogólne</w:t>
      </w:r>
      <w:r w:rsidR="00355A12">
        <w:rPr>
          <w:rFonts w:ascii="Times New Roman" w:eastAsia="Times New Roman" w:hAnsi="Times New Roman" w:cs="Times New Roman"/>
          <w:sz w:val="20"/>
          <w:szCs w:val="20"/>
          <w:lang w:eastAsia="pl-PL"/>
        </w:rPr>
        <w:t xml:space="preserve"> </w:t>
      </w:r>
      <w:r w:rsidR="00355A12" w:rsidRPr="00355A12">
        <w:rPr>
          <w:rFonts w:ascii="Times New Roman" w:eastAsia="Times New Roman" w:hAnsi="Times New Roman" w:cs="Times New Roman"/>
          <w:sz w:val="20"/>
          <w:szCs w:val="20"/>
          <w:lang w:eastAsia="pl-PL"/>
        </w:rPr>
        <w:t xml:space="preserve">rozporządzenie o ochronie danych) </w:t>
      </w:r>
      <w:r w:rsidRPr="00355A12">
        <w:rPr>
          <w:rFonts w:ascii="Times New Roman" w:eastAsia="Times New Roman" w:hAnsi="Times New Roman" w:cs="Times New Roman"/>
          <w:sz w:val="20"/>
          <w:szCs w:val="20"/>
          <w:lang w:eastAsia="pl-PL"/>
        </w:rPr>
        <w:t>(zwanego w dalszej części „Rozporządzeniem”) dane osobowe do przetwarzania, na zasadach i w celu określonym w niniejszej Umowie.</w:t>
      </w:r>
    </w:p>
    <w:p w14:paraId="022BC456" w14:textId="77777777" w:rsidR="00157C5C" w:rsidRPr="00157C5C" w:rsidRDefault="00157C5C" w:rsidP="001D27F4">
      <w:pPr>
        <w:numPr>
          <w:ilvl w:val="0"/>
          <w:numId w:val="85"/>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6417C579" w14:textId="77777777" w:rsidR="00157C5C" w:rsidRPr="00157C5C" w:rsidRDefault="00157C5C" w:rsidP="001D27F4">
      <w:pPr>
        <w:numPr>
          <w:ilvl w:val="0"/>
          <w:numId w:val="85"/>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oświadcza, iż stosuje środki bezpieczeństwa spełniające wymogi Rozporządzenia. </w:t>
      </w:r>
    </w:p>
    <w:p w14:paraId="7EFF8F91" w14:textId="77777777" w:rsidR="00157C5C" w:rsidRPr="00157C5C" w:rsidRDefault="00157C5C" w:rsidP="001D27F4">
      <w:pPr>
        <w:spacing w:after="0" w:line="240" w:lineRule="auto"/>
        <w:ind w:left="720"/>
        <w:contextualSpacing/>
        <w:jc w:val="both"/>
        <w:rPr>
          <w:rFonts w:ascii="Times New Roman" w:eastAsia="Times New Roman" w:hAnsi="Times New Roman" w:cs="Times New Roman"/>
          <w:sz w:val="20"/>
          <w:szCs w:val="20"/>
          <w:lang w:eastAsia="pl-PL"/>
        </w:rPr>
      </w:pPr>
    </w:p>
    <w:p w14:paraId="2D33B200"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2</w:t>
      </w:r>
    </w:p>
    <w:p w14:paraId="33407B73" w14:textId="77777777" w:rsidR="00157C5C" w:rsidRPr="003C1A31" w:rsidRDefault="00157C5C" w:rsidP="001D27F4">
      <w:pPr>
        <w:spacing w:after="0" w:line="240" w:lineRule="auto"/>
        <w:jc w:val="center"/>
        <w:rPr>
          <w:rFonts w:ascii="Times New Roman" w:eastAsia="Times New Roman" w:hAnsi="Times New Roman" w:cs="Times New Roman"/>
          <w:b/>
          <w:sz w:val="20"/>
          <w:szCs w:val="20"/>
          <w:lang w:eastAsia="pl-PL"/>
        </w:rPr>
      </w:pPr>
      <w:r w:rsidRPr="003C1A31">
        <w:rPr>
          <w:rFonts w:ascii="Times New Roman" w:eastAsia="Times New Roman" w:hAnsi="Times New Roman" w:cs="Times New Roman"/>
          <w:b/>
          <w:sz w:val="20"/>
          <w:szCs w:val="20"/>
          <w:lang w:eastAsia="pl-PL"/>
        </w:rPr>
        <w:t>Zakres i cel przetwarzania danych</w:t>
      </w:r>
    </w:p>
    <w:p w14:paraId="4BCCAF43" w14:textId="77777777" w:rsidR="00157C5C" w:rsidRPr="003C1A31" w:rsidRDefault="00157C5C" w:rsidP="001D27F4">
      <w:pPr>
        <w:numPr>
          <w:ilvl w:val="0"/>
          <w:numId w:val="86"/>
        </w:numPr>
        <w:spacing w:after="0" w:line="240" w:lineRule="auto"/>
        <w:jc w:val="both"/>
        <w:rPr>
          <w:rFonts w:ascii="Times New Roman" w:eastAsia="Times New Roman" w:hAnsi="Times New Roman" w:cs="Times New Roman"/>
          <w:sz w:val="20"/>
          <w:szCs w:val="20"/>
          <w:lang w:eastAsia="pl-PL"/>
        </w:rPr>
      </w:pPr>
      <w:r w:rsidRPr="003C1A31">
        <w:rPr>
          <w:rFonts w:ascii="Times New Roman" w:eastAsia="Times New Roman" w:hAnsi="Times New Roman" w:cs="Times New Roman"/>
          <w:sz w:val="20"/>
          <w:szCs w:val="20"/>
          <w:lang w:eastAsia="pl-PL"/>
        </w:rPr>
        <w:t xml:space="preserve">Administrator i </w:t>
      </w:r>
      <w:r w:rsidR="00ED580F" w:rsidRPr="003C1A31">
        <w:rPr>
          <w:rFonts w:ascii="Times New Roman" w:eastAsia="Times New Roman" w:hAnsi="Times New Roman" w:cs="Times New Roman"/>
          <w:sz w:val="20"/>
          <w:szCs w:val="20"/>
          <w:lang w:eastAsia="pl-PL"/>
        </w:rPr>
        <w:t xml:space="preserve">Podmiot przetwarzający </w:t>
      </w:r>
      <w:r w:rsidRPr="003C1A31">
        <w:rPr>
          <w:rFonts w:ascii="Times New Roman" w:eastAsia="Times New Roman" w:hAnsi="Times New Roman" w:cs="Times New Roman"/>
          <w:sz w:val="20"/>
          <w:szCs w:val="20"/>
          <w:lang w:eastAsia="pl-PL"/>
        </w:rPr>
        <w:t xml:space="preserve">oświadczają, że w dniu </w:t>
      </w:r>
      <w:r w:rsidR="00423260">
        <w:rPr>
          <w:rFonts w:ascii="Times New Roman" w:eastAsia="Times New Roman" w:hAnsi="Times New Roman" w:cs="Times New Roman"/>
          <w:sz w:val="20"/>
          <w:szCs w:val="20"/>
          <w:lang w:eastAsia="pl-PL"/>
        </w:rPr>
        <w:t>…………………..</w:t>
      </w:r>
      <w:r w:rsidR="00CF2277">
        <w:rPr>
          <w:rFonts w:ascii="Times New Roman" w:eastAsia="Times New Roman" w:hAnsi="Times New Roman" w:cs="Times New Roman"/>
          <w:sz w:val="20"/>
          <w:szCs w:val="20"/>
          <w:lang w:eastAsia="pl-PL"/>
        </w:rPr>
        <w:t xml:space="preserve"> </w:t>
      </w:r>
      <w:r w:rsidRPr="003C1A31">
        <w:rPr>
          <w:rFonts w:ascii="Times New Roman" w:eastAsia="Times New Roman" w:hAnsi="Times New Roman" w:cs="Times New Roman"/>
          <w:sz w:val="20"/>
          <w:szCs w:val="20"/>
          <w:lang w:eastAsia="pl-PL"/>
        </w:rPr>
        <w:t xml:space="preserve">zawarli umowę nr </w:t>
      </w:r>
      <w:r w:rsidR="00423260">
        <w:rPr>
          <w:rFonts w:ascii="Times New Roman" w:eastAsia="Times New Roman" w:hAnsi="Times New Roman" w:cs="Times New Roman"/>
          <w:sz w:val="20"/>
          <w:szCs w:val="20"/>
          <w:lang w:eastAsia="pl-PL"/>
        </w:rPr>
        <w:t>………………………</w:t>
      </w:r>
      <w:r w:rsidR="005601E4" w:rsidRPr="003C1A31">
        <w:rPr>
          <w:rFonts w:ascii="Times New Roman" w:eastAsia="Times New Roman" w:hAnsi="Times New Roman" w:cs="Times New Roman"/>
          <w:sz w:val="20"/>
          <w:szCs w:val="20"/>
          <w:lang w:eastAsia="pl-PL"/>
        </w:rPr>
        <w:t xml:space="preserve"> </w:t>
      </w:r>
      <w:r w:rsidRPr="003C1A31">
        <w:rPr>
          <w:rFonts w:ascii="Times New Roman" w:eastAsia="Times New Roman" w:hAnsi="Times New Roman" w:cs="Times New Roman"/>
          <w:sz w:val="20"/>
          <w:szCs w:val="20"/>
          <w:lang w:eastAsia="pl-PL"/>
        </w:rPr>
        <w:t>zwaną dalej „Umową Główną” z tytułu której będą przetwarzane dane osobowe.</w:t>
      </w:r>
    </w:p>
    <w:p w14:paraId="066C77EF" w14:textId="77777777" w:rsidR="00157C5C" w:rsidRPr="003C1A31" w:rsidRDefault="00157C5C" w:rsidP="001D27F4">
      <w:pPr>
        <w:numPr>
          <w:ilvl w:val="0"/>
          <w:numId w:val="86"/>
        </w:numPr>
        <w:spacing w:after="0" w:line="240" w:lineRule="auto"/>
        <w:jc w:val="both"/>
        <w:rPr>
          <w:rFonts w:ascii="Times New Roman" w:eastAsia="Times New Roman" w:hAnsi="Times New Roman" w:cs="Times New Roman"/>
          <w:sz w:val="20"/>
          <w:szCs w:val="20"/>
          <w:lang w:eastAsia="pl-PL"/>
        </w:rPr>
      </w:pPr>
      <w:r w:rsidRPr="003C1A31">
        <w:rPr>
          <w:rFonts w:ascii="Times New Roman" w:eastAsia="Times New Roman" w:hAnsi="Times New Roman" w:cs="Times New Roman"/>
          <w:sz w:val="20"/>
          <w:szCs w:val="20"/>
          <w:lang w:eastAsia="pl-PL"/>
        </w:rPr>
        <w:t>Niniejsza</w:t>
      </w:r>
      <w:r w:rsidR="00ED580F" w:rsidRPr="003C1A31">
        <w:rPr>
          <w:rFonts w:ascii="Times New Roman" w:eastAsia="Times New Roman" w:hAnsi="Times New Roman" w:cs="Times New Roman"/>
          <w:sz w:val="20"/>
          <w:szCs w:val="20"/>
          <w:lang w:eastAsia="pl-PL"/>
        </w:rPr>
        <w:t xml:space="preserve"> </w:t>
      </w:r>
      <w:r w:rsidRPr="003C1A31">
        <w:rPr>
          <w:rFonts w:ascii="Times New Roman" w:eastAsia="Times New Roman" w:hAnsi="Times New Roman" w:cs="Times New Roman"/>
          <w:sz w:val="20"/>
          <w:szCs w:val="20"/>
          <w:lang w:eastAsia="pl-PL"/>
        </w:rPr>
        <w:t>umowa powierzenia przetwarzania danych reguluje wzajemny stosunek stron i obowiązki w zakresie przetwarzania danych osobowych wynikających z zawartej Umowy Głównej.</w:t>
      </w:r>
    </w:p>
    <w:p w14:paraId="0A41B018" w14:textId="77777777" w:rsidR="00157C5C" w:rsidRPr="003C1A31" w:rsidRDefault="00157C5C" w:rsidP="001D27F4">
      <w:pPr>
        <w:numPr>
          <w:ilvl w:val="0"/>
          <w:numId w:val="86"/>
        </w:numPr>
        <w:spacing w:after="0" w:line="240" w:lineRule="auto"/>
        <w:jc w:val="both"/>
        <w:rPr>
          <w:rFonts w:ascii="Times New Roman" w:eastAsia="Times New Roman" w:hAnsi="Times New Roman" w:cs="Times New Roman"/>
          <w:sz w:val="20"/>
          <w:szCs w:val="20"/>
          <w:lang w:eastAsia="pl-PL"/>
        </w:rPr>
      </w:pPr>
      <w:r w:rsidRPr="003C1A31">
        <w:rPr>
          <w:rFonts w:ascii="Times New Roman" w:eastAsia="Times New Roman" w:hAnsi="Times New Roman" w:cs="Times New Roman"/>
          <w:sz w:val="20"/>
          <w:szCs w:val="20"/>
          <w:lang w:eastAsia="pl-PL"/>
        </w:rPr>
        <w:t xml:space="preserve">Cel i zakres powierzenia przetwarzania danych osobowych wynika bezpośrednio i ogranicza się wyłącznie do zadań wynikających z zawartej Umowy Głównej, w tym </w:t>
      </w:r>
      <w:r w:rsidR="003C1A31" w:rsidRPr="003C1A31">
        <w:rPr>
          <w:rFonts w:ascii="Times New Roman" w:eastAsia="Times New Roman" w:hAnsi="Times New Roman" w:cs="Times New Roman"/>
          <w:sz w:val="20"/>
          <w:szCs w:val="20"/>
          <w:lang w:eastAsia="pl-PL"/>
        </w:rPr>
        <w:t xml:space="preserve">świadczenia usług gwarancyjnych i serwisowych opisanych w Umowie Głównej. </w:t>
      </w:r>
      <w:r w:rsidRPr="003C1A31">
        <w:rPr>
          <w:rFonts w:ascii="Times New Roman" w:eastAsia="Times New Roman" w:hAnsi="Times New Roman" w:cs="Times New Roman"/>
          <w:sz w:val="20"/>
          <w:szCs w:val="20"/>
          <w:lang w:eastAsia="pl-PL"/>
        </w:rPr>
        <w:t xml:space="preserve"> </w:t>
      </w:r>
    </w:p>
    <w:p w14:paraId="150D38E7" w14:textId="77777777" w:rsidR="00ED580F" w:rsidRDefault="00ED580F" w:rsidP="001D27F4">
      <w:pPr>
        <w:spacing w:after="0" w:line="240" w:lineRule="auto"/>
        <w:jc w:val="center"/>
        <w:rPr>
          <w:rFonts w:ascii="Times New Roman" w:eastAsia="Times New Roman" w:hAnsi="Times New Roman" w:cs="Times New Roman"/>
          <w:b/>
          <w:sz w:val="20"/>
          <w:szCs w:val="20"/>
          <w:lang w:eastAsia="pl-PL"/>
        </w:rPr>
      </w:pPr>
    </w:p>
    <w:p w14:paraId="374CA187"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3</w:t>
      </w:r>
    </w:p>
    <w:p w14:paraId="11DD86F2"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xml:space="preserve">Obowiązki podmiotu przetwarzającego </w:t>
      </w:r>
    </w:p>
    <w:p w14:paraId="7A8EAFA7" w14:textId="77777777" w:rsidR="00157C5C" w:rsidRP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4EF58D48" w14:textId="77777777" w:rsidR="00157C5C" w:rsidRP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zobowiązuje się dołożyć należytej staranności przy przetwarzaniu powierzonych danych osobowych.</w:t>
      </w:r>
    </w:p>
    <w:p w14:paraId="3D39E77C" w14:textId="77777777" w:rsidR="00157C5C" w:rsidRP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zobowiązuje się do nadania upoważnień do przetwarzania danych osobowych wszystkim osobom, które będą przetwarzały powierzone dane w celu realizacji niniejszej umowy.  </w:t>
      </w:r>
    </w:p>
    <w:p w14:paraId="71726233" w14:textId="77777777" w:rsidR="00157C5C" w:rsidRP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4C2E3CC8" w14:textId="77777777" w:rsidR="00157C5C" w:rsidRP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24DEA10B" w14:textId="77777777" w:rsidR="00157C5C" w:rsidRP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lastRenderedPageBreak/>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0BD4FB6A" w14:textId="77777777" w:rsidR="00157C5C" w:rsidRDefault="00157C5C"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po stwierdzeniu naruszenia ochrony danych osobowych bez zbędnej zwłoki zgłasza je administratorowi w ciągu 24 godzin.</w:t>
      </w:r>
    </w:p>
    <w:p w14:paraId="04BDD1E0" w14:textId="77777777" w:rsidR="005601E4" w:rsidRPr="005601E4" w:rsidRDefault="005601E4" w:rsidP="001D27F4">
      <w:pPr>
        <w:numPr>
          <w:ilvl w:val="0"/>
          <w:numId w:val="87"/>
        </w:numPr>
        <w:spacing w:after="0" w:line="240" w:lineRule="auto"/>
        <w:ind w:left="426"/>
        <w:contextualSpacing/>
        <w:jc w:val="both"/>
        <w:rPr>
          <w:rFonts w:ascii="Times New Roman" w:eastAsia="Times New Roman" w:hAnsi="Times New Roman" w:cs="Times New Roman"/>
          <w:sz w:val="20"/>
          <w:szCs w:val="20"/>
          <w:lang w:eastAsia="pl-PL"/>
        </w:rPr>
      </w:pPr>
      <w:r w:rsidRPr="005601E4">
        <w:rPr>
          <w:rFonts w:ascii="Times New Roman" w:eastAsia="Times New Roman" w:hAnsi="Times New Roman" w:cs="Times New Roman"/>
          <w:color w:val="222222"/>
          <w:sz w:val="20"/>
          <w:szCs w:val="20"/>
          <w:lang w:eastAsia="pl-PL"/>
        </w:rPr>
        <w:t>Zamawiający wyraża zgodę na dalsze powierzenie przez Wykonawcę innym podmiotom w ramach grupy kapitałowej Wykonawcy lub związanych z grupą Wykonawcy czynności przetwarzania danych osobowych wyłącznie w przypadku konieczności dokonania przez te podmioty napraw, przeglądów i konserwacji z zastrzeżeniem, iż podmioty te będą spełniały warunki określone w poniższych ustępach</w:t>
      </w:r>
    </w:p>
    <w:p w14:paraId="012932FB" w14:textId="77777777" w:rsidR="00E4091C" w:rsidRDefault="00E4091C" w:rsidP="001D27F4">
      <w:pPr>
        <w:spacing w:after="0" w:line="240" w:lineRule="auto"/>
        <w:jc w:val="center"/>
        <w:rPr>
          <w:rFonts w:ascii="Times New Roman" w:eastAsia="Times New Roman" w:hAnsi="Times New Roman" w:cs="Times New Roman"/>
          <w:b/>
          <w:sz w:val="20"/>
          <w:szCs w:val="20"/>
          <w:lang w:eastAsia="pl-PL"/>
        </w:rPr>
      </w:pPr>
    </w:p>
    <w:p w14:paraId="249567EE"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4</w:t>
      </w:r>
    </w:p>
    <w:p w14:paraId="12C0D767"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Prawo kontroli</w:t>
      </w:r>
    </w:p>
    <w:p w14:paraId="0B144368" w14:textId="77777777" w:rsidR="00157C5C" w:rsidRPr="00157C5C" w:rsidRDefault="00157C5C" w:rsidP="001D27F4">
      <w:pPr>
        <w:numPr>
          <w:ilvl w:val="0"/>
          <w:numId w:val="88"/>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236A925C" w14:textId="77777777" w:rsidR="00157C5C" w:rsidRPr="00157C5C" w:rsidRDefault="00157C5C" w:rsidP="001D27F4">
      <w:pPr>
        <w:numPr>
          <w:ilvl w:val="0"/>
          <w:numId w:val="88"/>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Administrator danych realizować będzie prawo kontroli w godzinach pracy Podmiotu przetwarzającego i z minimum 7 dniowym jego uprzedzeniem.</w:t>
      </w:r>
    </w:p>
    <w:p w14:paraId="4A7D9DA3" w14:textId="77777777" w:rsidR="00157C5C" w:rsidRPr="00157C5C" w:rsidRDefault="00157C5C" w:rsidP="001D27F4">
      <w:pPr>
        <w:numPr>
          <w:ilvl w:val="0"/>
          <w:numId w:val="88"/>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zobowiązuje się do usunięcia uchybień stwierdzonych podczas kontroli w terminie wskazanym przez Administratora danych nie dłuższym niż 7 dni </w:t>
      </w:r>
    </w:p>
    <w:p w14:paraId="50155FFA" w14:textId="77777777" w:rsidR="00157C5C" w:rsidRPr="00157C5C" w:rsidRDefault="00157C5C" w:rsidP="001D27F4">
      <w:pPr>
        <w:numPr>
          <w:ilvl w:val="0"/>
          <w:numId w:val="88"/>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udostępnia Administratorowi wszelkie informacje niezbędne do wykazania spełnienia obowiązków określonych w art. 28 Rozporządzenia. </w:t>
      </w:r>
    </w:p>
    <w:p w14:paraId="5F0FCF3D" w14:textId="77777777" w:rsidR="00DB3296" w:rsidRPr="005601E4" w:rsidRDefault="005601E4" w:rsidP="005601E4">
      <w:pPr>
        <w:spacing w:after="0" w:line="240" w:lineRule="auto"/>
        <w:ind w:left="426" w:hanging="426"/>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w:t>
      </w:r>
      <w:r w:rsidR="00DB3296" w:rsidRPr="005601E4">
        <w:rPr>
          <w:rFonts w:ascii="Times New Roman" w:eastAsia="Times New Roman" w:hAnsi="Times New Roman" w:cs="Times New Roman"/>
          <w:sz w:val="20"/>
          <w:szCs w:val="20"/>
          <w:lang w:eastAsia="pl-PL"/>
        </w:rPr>
        <w:t xml:space="preserve">5. </w:t>
      </w:r>
      <w:r>
        <w:rPr>
          <w:rFonts w:ascii="Times New Roman" w:eastAsia="Times New Roman" w:hAnsi="Times New Roman" w:cs="Times New Roman"/>
          <w:sz w:val="20"/>
          <w:szCs w:val="20"/>
          <w:lang w:eastAsia="pl-PL"/>
        </w:rPr>
        <w:t xml:space="preserve">   </w:t>
      </w:r>
      <w:r w:rsidR="00DB3296" w:rsidRPr="005601E4">
        <w:rPr>
          <w:rFonts w:ascii="Times New Roman" w:eastAsia="Times New Roman" w:hAnsi="Times New Roman" w:cs="Times New Roman"/>
          <w:sz w:val="20"/>
          <w:szCs w:val="20"/>
          <w:lang w:eastAsia="pl-PL"/>
        </w:rPr>
        <w:t xml:space="preserve">Czynności kontrolne nie mogą prowadzić do ujawnienia Zamawiającego danych osobowych nieobjętych niniejszą </w:t>
      </w:r>
      <w:r>
        <w:rPr>
          <w:rFonts w:ascii="Times New Roman" w:eastAsia="Times New Roman" w:hAnsi="Times New Roman" w:cs="Times New Roman"/>
          <w:sz w:val="20"/>
          <w:szCs w:val="20"/>
          <w:lang w:eastAsia="pl-PL"/>
        </w:rPr>
        <w:t xml:space="preserve">  </w:t>
      </w:r>
      <w:r w:rsidR="00DB3296" w:rsidRPr="005601E4">
        <w:rPr>
          <w:rFonts w:ascii="Times New Roman" w:eastAsia="Times New Roman" w:hAnsi="Times New Roman" w:cs="Times New Roman"/>
          <w:sz w:val="20"/>
          <w:szCs w:val="20"/>
          <w:lang w:eastAsia="pl-PL"/>
        </w:rPr>
        <w:t>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w:t>
      </w:r>
    </w:p>
    <w:p w14:paraId="7C8E33B1" w14:textId="77777777" w:rsidR="00DB3296" w:rsidRPr="005601E4" w:rsidRDefault="00DB3296" w:rsidP="005601E4">
      <w:pPr>
        <w:spacing w:after="0" w:line="240" w:lineRule="auto"/>
        <w:ind w:left="426" w:hanging="284"/>
        <w:rPr>
          <w:rFonts w:ascii="Times New Roman" w:eastAsia="Times New Roman" w:hAnsi="Times New Roman" w:cs="Times New Roman"/>
          <w:sz w:val="20"/>
          <w:szCs w:val="20"/>
          <w:lang w:eastAsia="pl-PL"/>
        </w:rPr>
      </w:pPr>
      <w:r w:rsidRPr="005601E4">
        <w:rPr>
          <w:rFonts w:ascii="Times New Roman" w:eastAsia="Times New Roman" w:hAnsi="Times New Roman" w:cs="Times New Roman"/>
          <w:sz w:val="20"/>
          <w:szCs w:val="20"/>
          <w:lang w:eastAsia="pl-PL"/>
        </w:rPr>
        <w:t xml:space="preserve">6. </w:t>
      </w:r>
      <w:r w:rsidR="005601E4">
        <w:rPr>
          <w:rFonts w:ascii="Times New Roman" w:eastAsia="Times New Roman" w:hAnsi="Times New Roman" w:cs="Times New Roman"/>
          <w:sz w:val="20"/>
          <w:szCs w:val="20"/>
          <w:lang w:eastAsia="pl-PL"/>
        </w:rPr>
        <w:t xml:space="preserve"> </w:t>
      </w:r>
      <w:r w:rsidRPr="005601E4">
        <w:rPr>
          <w:rFonts w:ascii="Times New Roman" w:eastAsia="Times New Roman" w:hAnsi="Times New Roman" w:cs="Times New Roman"/>
          <w:sz w:val="20"/>
          <w:szCs w:val="20"/>
          <w:lang w:eastAsia="pl-PL"/>
        </w:rPr>
        <w:t>Kontrola obejmuje swoim zakresem wyłącznie przetwarzanie danych osobowych, z wyłączeniem wszelkich informacji niejawnych, poufnych, czy stanowiących tajemnicę przedsiębiorstwa Wykonawcy.</w:t>
      </w:r>
    </w:p>
    <w:p w14:paraId="76621A03" w14:textId="77777777" w:rsidR="00DB3296" w:rsidRPr="005601E4" w:rsidRDefault="00DB3296" w:rsidP="005601E4">
      <w:pPr>
        <w:spacing w:after="0" w:line="240" w:lineRule="auto"/>
        <w:ind w:left="426" w:hanging="284"/>
        <w:rPr>
          <w:rFonts w:ascii="Times New Roman" w:eastAsia="Times New Roman" w:hAnsi="Times New Roman" w:cs="Times New Roman"/>
          <w:sz w:val="20"/>
          <w:szCs w:val="20"/>
          <w:lang w:eastAsia="pl-PL"/>
        </w:rPr>
      </w:pPr>
      <w:r w:rsidRPr="005601E4">
        <w:rPr>
          <w:rFonts w:ascii="Times New Roman" w:eastAsia="Times New Roman" w:hAnsi="Times New Roman" w:cs="Times New Roman"/>
          <w:sz w:val="20"/>
          <w:szCs w:val="20"/>
          <w:lang w:eastAsia="pl-PL"/>
        </w:rPr>
        <w:t xml:space="preserve">7. </w:t>
      </w:r>
      <w:r w:rsidR="005601E4">
        <w:rPr>
          <w:rFonts w:ascii="Times New Roman" w:eastAsia="Times New Roman" w:hAnsi="Times New Roman" w:cs="Times New Roman"/>
          <w:sz w:val="20"/>
          <w:szCs w:val="20"/>
          <w:lang w:eastAsia="pl-PL"/>
        </w:rPr>
        <w:t xml:space="preserve"> </w:t>
      </w:r>
      <w:r w:rsidRPr="005601E4">
        <w:rPr>
          <w:rFonts w:ascii="Times New Roman" w:eastAsia="Times New Roman" w:hAnsi="Times New Roman" w:cs="Times New Roman"/>
          <w:sz w:val="20"/>
          <w:szCs w:val="20"/>
          <w:lang w:eastAsia="pl-PL"/>
        </w:rPr>
        <w:t>Czynności audytowe odbywają się wyłącznie w obecności osoby wyznaczonej przez Wykonawcę</w:t>
      </w:r>
    </w:p>
    <w:p w14:paraId="2C8CEA17" w14:textId="77777777" w:rsidR="00157C5C" w:rsidRPr="005601E4" w:rsidRDefault="00DB3296" w:rsidP="005601E4">
      <w:pPr>
        <w:spacing w:after="0" w:line="240" w:lineRule="auto"/>
        <w:ind w:left="426" w:hanging="284"/>
        <w:rPr>
          <w:rFonts w:ascii="Times New Roman" w:eastAsia="Times New Roman" w:hAnsi="Times New Roman" w:cs="Times New Roman"/>
          <w:sz w:val="20"/>
          <w:szCs w:val="20"/>
          <w:lang w:eastAsia="pl-PL"/>
        </w:rPr>
      </w:pPr>
      <w:r w:rsidRPr="005601E4">
        <w:rPr>
          <w:rFonts w:ascii="Times New Roman" w:eastAsia="Times New Roman" w:hAnsi="Times New Roman" w:cs="Times New Roman"/>
          <w:sz w:val="20"/>
          <w:szCs w:val="20"/>
          <w:lang w:eastAsia="pl-PL"/>
        </w:rPr>
        <w:t xml:space="preserve">8. </w:t>
      </w:r>
      <w:r w:rsidR="005601E4">
        <w:rPr>
          <w:rFonts w:ascii="Times New Roman" w:eastAsia="Times New Roman" w:hAnsi="Times New Roman" w:cs="Times New Roman"/>
          <w:sz w:val="20"/>
          <w:szCs w:val="20"/>
          <w:lang w:eastAsia="pl-PL"/>
        </w:rPr>
        <w:t xml:space="preserve"> </w:t>
      </w:r>
      <w:r w:rsidRPr="005601E4">
        <w:rPr>
          <w:rFonts w:ascii="Times New Roman" w:eastAsia="Times New Roman" w:hAnsi="Times New Roman" w:cs="Times New Roman"/>
          <w:sz w:val="20"/>
          <w:szCs w:val="20"/>
          <w:lang w:eastAsia="pl-PL"/>
        </w:rPr>
        <w:t>Czynności audytowe nie mogą utrudniać działalności Wykonawcy, w szczególności wykonywania obowiązków przez pracowników lub współpracowników Wykonawcy." ?</w:t>
      </w:r>
    </w:p>
    <w:p w14:paraId="34FD37B8" w14:textId="77777777" w:rsidR="00E4091C" w:rsidRDefault="00E4091C" w:rsidP="001D27F4">
      <w:pPr>
        <w:spacing w:after="0" w:line="240" w:lineRule="auto"/>
        <w:jc w:val="center"/>
        <w:rPr>
          <w:rFonts w:ascii="Times New Roman" w:eastAsia="Times New Roman" w:hAnsi="Times New Roman" w:cs="Times New Roman"/>
          <w:b/>
          <w:sz w:val="20"/>
          <w:szCs w:val="20"/>
          <w:lang w:eastAsia="pl-PL"/>
        </w:rPr>
      </w:pPr>
    </w:p>
    <w:p w14:paraId="714F4CA2"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5</w:t>
      </w:r>
    </w:p>
    <w:p w14:paraId="0A3BC4F0"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Dalsze powierzenie danych do przetwarzania</w:t>
      </w:r>
    </w:p>
    <w:p w14:paraId="31FED5D3" w14:textId="77777777" w:rsidR="00157C5C" w:rsidRPr="00157C5C" w:rsidRDefault="00157C5C" w:rsidP="001D27F4">
      <w:pPr>
        <w:numPr>
          <w:ilvl w:val="0"/>
          <w:numId w:val="89"/>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może powierzyć dane osobowe objęte niniejszą umową do dalszego przetwarzania podwykonawcom jedynie w celu wykonania umowy po uzyskaniu uprzedniej pisemnej zgody Administratora danych.  </w:t>
      </w:r>
    </w:p>
    <w:p w14:paraId="185DC0B1" w14:textId="77777777" w:rsidR="00157C5C" w:rsidRPr="00157C5C" w:rsidRDefault="00157C5C" w:rsidP="001D27F4">
      <w:pPr>
        <w:numPr>
          <w:ilvl w:val="0"/>
          <w:numId w:val="89"/>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FB61340" w14:textId="77777777" w:rsidR="00157C5C" w:rsidRPr="00157C5C" w:rsidRDefault="00157C5C" w:rsidP="001D27F4">
      <w:pPr>
        <w:numPr>
          <w:ilvl w:val="0"/>
          <w:numId w:val="89"/>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Podwykonawca, o którym mowa w § 5 ust. 2 niniejszej umowy winien spełniać te same gwarancje i obowiązki jakie zostały nałożone na Podmiot przetwarzający w niniejszej Umowie. </w:t>
      </w:r>
    </w:p>
    <w:p w14:paraId="670D6CFE" w14:textId="77777777" w:rsidR="00157C5C" w:rsidRPr="00157C5C" w:rsidRDefault="00157C5C" w:rsidP="001D27F4">
      <w:pPr>
        <w:numPr>
          <w:ilvl w:val="0"/>
          <w:numId w:val="89"/>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ponosi pełną odpowiedzialność wobec Administratora za nie wywiązanie się ze spoczywających na podwykonawcy obowiązków ochrony danych osobowych.</w:t>
      </w:r>
    </w:p>
    <w:p w14:paraId="091B37F3"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p>
    <w:p w14:paraId="743E196D"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6</w:t>
      </w:r>
    </w:p>
    <w:p w14:paraId="0D6254A0"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Odpowiedzialność Podmiotu przetwarzającego</w:t>
      </w:r>
    </w:p>
    <w:p w14:paraId="10553281" w14:textId="77777777" w:rsidR="00157C5C" w:rsidRPr="00157C5C" w:rsidRDefault="00157C5C" w:rsidP="001D27F4">
      <w:pPr>
        <w:numPr>
          <w:ilvl w:val="0"/>
          <w:numId w:val="90"/>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2F7F3111" w14:textId="77777777" w:rsidR="00157C5C" w:rsidRPr="00157C5C" w:rsidRDefault="00157C5C" w:rsidP="001D27F4">
      <w:pPr>
        <w:numPr>
          <w:ilvl w:val="0"/>
          <w:numId w:val="90"/>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3D8A277A"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p>
    <w:p w14:paraId="7819460A" w14:textId="77777777" w:rsidR="005601E4" w:rsidRDefault="005601E4" w:rsidP="001D27F4">
      <w:pPr>
        <w:spacing w:after="0" w:line="240" w:lineRule="auto"/>
        <w:jc w:val="center"/>
        <w:rPr>
          <w:rFonts w:ascii="Times New Roman" w:eastAsia="Times New Roman" w:hAnsi="Times New Roman" w:cs="Times New Roman"/>
          <w:b/>
          <w:sz w:val="20"/>
          <w:szCs w:val="20"/>
          <w:lang w:eastAsia="pl-PL"/>
        </w:rPr>
      </w:pPr>
    </w:p>
    <w:p w14:paraId="7CA0DBD9" w14:textId="77777777" w:rsidR="005601E4" w:rsidRDefault="005601E4" w:rsidP="001D27F4">
      <w:pPr>
        <w:spacing w:after="0" w:line="240" w:lineRule="auto"/>
        <w:jc w:val="center"/>
        <w:rPr>
          <w:rFonts w:ascii="Times New Roman" w:eastAsia="Times New Roman" w:hAnsi="Times New Roman" w:cs="Times New Roman"/>
          <w:b/>
          <w:sz w:val="20"/>
          <w:szCs w:val="20"/>
          <w:lang w:eastAsia="pl-PL"/>
        </w:rPr>
      </w:pPr>
    </w:p>
    <w:p w14:paraId="421F1B87" w14:textId="77777777" w:rsidR="005601E4" w:rsidRDefault="005601E4" w:rsidP="001D27F4">
      <w:pPr>
        <w:spacing w:after="0" w:line="240" w:lineRule="auto"/>
        <w:jc w:val="center"/>
        <w:rPr>
          <w:rFonts w:ascii="Times New Roman" w:eastAsia="Times New Roman" w:hAnsi="Times New Roman" w:cs="Times New Roman"/>
          <w:b/>
          <w:sz w:val="20"/>
          <w:szCs w:val="20"/>
          <w:lang w:eastAsia="pl-PL"/>
        </w:rPr>
      </w:pPr>
    </w:p>
    <w:p w14:paraId="3E6FE216"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7</w:t>
      </w:r>
    </w:p>
    <w:p w14:paraId="654129E0"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Czas obowiązywania umowy</w:t>
      </w:r>
    </w:p>
    <w:p w14:paraId="0FF065F2"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Niniejsza umowa wchodzi w życie z dniem jej podpisania przez obie strony i obowiązuje do końca okresu realizacji Umowy Głównej, tj. do dnia </w:t>
      </w:r>
      <w:r w:rsidR="00423260">
        <w:rPr>
          <w:rFonts w:ascii="Times New Roman" w:eastAsia="Times New Roman" w:hAnsi="Times New Roman" w:cs="Times New Roman"/>
          <w:sz w:val="20"/>
          <w:szCs w:val="20"/>
          <w:lang w:eastAsia="pl-PL"/>
        </w:rPr>
        <w:t>…………………………………………..</w:t>
      </w:r>
      <w:r w:rsidR="00CF2277">
        <w:rPr>
          <w:rFonts w:ascii="Times New Roman" w:eastAsia="Times New Roman" w:hAnsi="Times New Roman" w:cs="Times New Roman"/>
          <w:sz w:val="20"/>
          <w:szCs w:val="20"/>
          <w:lang w:eastAsia="pl-PL"/>
        </w:rPr>
        <w:t xml:space="preserve"> </w:t>
      </w:r>
    </w:p>
    <w:p w14:paraId="1483BA27"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p>
    <w:p w14:paraId="1C89175A"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8</w:t>
      </w:r>
    </w:p>
    <w:p w14:paraId="52519F7A"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Rozwiązanie umowy</w:t>
      </w:r>
    </w:p>
    <w:p w14:paraId="205FE59C" w14:textId="77777777" w:rsidR="00157C5C" w:rsidRPr="00157C5C" w:rsidRDefault="00157C5C" w:rsidP="001D27F4">
      <w:pPr>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Administrator danych może rozwiązać niniejszą umowę ze skutkiem natychmiastowym gdy Podmiot przetwarzający:</w:t>
      </w:r>
    </w:p>
    <w:p w14:paraId="19F866CB" w14:textId="77777777" w:rsidR="00157C5C" w:rsidRPr="00157C5C" w:rsidRDefault="00157C5C" w:rsidP="001D27F4">
      <w:pPr>
        <w:numPr>
          <w:ilvl w:val="0"/>
          <w:numId w:val="91"/>
        </w:numPr>
        <w:spacing w:after="0" w:line="240" w:lineRule="auto"/>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pomimo zobowiązania go do usunięcia uchybień stwierdzonych podczas kontroli nie usunie ich w wyznaczonym terminie;</w:t>
      </w:r>
    </w:p>
    <w:p w14:paraId="698C3A68" w14:textId="77777777" w:rsidR="00157C5C" w:rsidRPr="00157C5C" w:rsidRDefault="00157C5C" w:rsidP="001D27F4">
      <w:pPr>
        <w:numPr>
          <w:ilvl w:val="0"/>
          <w:numId w:val="91"/>
        </w:numPr>
        <w:spacing w:after="0" w:line="240" w:lineRule="auto"/>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przetwarza dane osobowe w sposób niezgodny z umową;</w:t>
      </w:r>
    </w:p>
    <w:p w14:paraId="43A99E9E" w14:textId="77777777" w:rsidR="00157C5C" w:rsidRPr="00157C5C" w:rsidRDefault="00157C5C" w:rsidP="001D27F4">
      <w:pPr>
        <w:numPr>
          <w:ilvl w:val="0"/>
          <w:numId w:val="91"/>
        </w:numPr>
        <w:spacing w:after="0" w:line="240" w:lineRule="auto"/>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powierzył przetwarzanie danych osobowych innemu podmiotowi bez zgody Administratora danych.</w:t>
      </w:r>
    </w:p>
    <w:p w14:paraId="5D36F062"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p>
    <w:p w14:paraId="1FB0C967"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9</w:t>
      </w:r>
    </w:p>
    <w:p w14:paraId="5C2B3A2D"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Zasady zachowania poufności</w:t>
      </w:r>
    </w:p>
    <w:p w14:paraId="0163AE50" w14:textId="77777777" w:rsidR="00157C5C" w:rsidRPr="00157C5C" w:rsidRDefault="00157C5C" w:rsidP="001D27F4">
      <w:pPr>
        <w:numPr>
          <w:ilvl w:val="0"/>
          <w:numId w:val="92"/>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822DDFF" w14:textId="77777777" w:rsidR="00157C5C" w:rsidRPr="00157C5C" w:rsidRDefault="00157C5C" w:rsidP="001D27F4">
      <w:pPr>
        <w:numPr>
          <w:ilvl w:val="0"/>
          <w:numId w:val="92"/>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CAB5C8D"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p>
    <w:p w14:paraId="750A5527"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 xml:space="preserve">§ 10 </w:t>
      </w:r>
    </w:p>
    <w:p w14:paraId="2871A165" w14:textId="77777777" w:rsidR="00157C5C" w:rsidRPr="00157C5C" w:rsidRDefault="00157C5C" w:rsidP="001D27F4">
      <w:pPr>
        <w:spacing w:after="0" w:line="240" w:lineRule="auto"/>
        <w:jc w:val="center"/>
        <w:rPr>
          <w:rFonts w:ascii="Times New Roman" w:eastAsia="Times New Roman" w:hAnsi="Times New Roman" w:cs="Times New Roman"/>
          <w:b/>
          <w:sz w:val="20"/>
          <w:szCs w:val="20"/>
          <w:lang w:eastAsia="pl-PL"/>
        </w:rPr>
      </w:pPr>
      <w:r w:rsidRPr="00157C5C">
        <w:rPr>
          <w:rFonts w:ascii="Times New Roman" w:eastAsia="Times New Roman" w:hAnsi="Times New Roman" w:cs="Times New Roman"/>
          <w:b/>
          <w:sz w:val="20"/>
          <w:szCs w:val="20"/>
          <w:lang w:eastAsia="pl-PL"/>
        </w:rPr>
        <w:t>Postanowienia końcowe</w:t>
      </w:r>
    </w:p>
    <w:p w14:paraId="2A496CA5" w14:textId="77777777" w:rsidR="00157C5C" w:rsidRPr="00157C5C" w:rsidRDefault="00157C5C" w:rsidP="001D27F4">
      <w:pPr>
        <w:numPr>
          <w:ilvl w:val="0"/>
          <w:numId w:val="93"/>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Umowa została sporządzona w dwóch jednobrzmiących egzemplarzach dla każdej ze stron.</w:t>
      </w:r>
    </w:p>
    <w:p w14:paraId="5DD9BE52" w14:textId="77777777" w:rsidR="00157C5C" w:rsidRPr="00157C5C" w:rsidRDefault="00157C5C" w:rsidP="001D27F4">
      <w:pPr>
        <w:numPr>
          <w:ilvl w:val="0"/>
          <w:numId w:val="93"/>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W sprawach nieuregulowanych zastosowanie będą miały przepisy Kodeksu cywilnego, Rozporządzenia oraz ustawy z dnia 10 maja 2018 r. o ochronie danych osobowych.</w:t>
      </w:r>
    </w:p>
    <w:p w14:paraId="05673B77" w14:textId="77777777" w:rsidR="00157C5C" w:rsidRPr="00157C5C" w:rsidRDefault="00157C5C" w:rsidP="001D27F4">
      <w:pPr>
        <w:numPr>
          <w:ilvl w:val="0"/>
          <w:numId w:val="93"/>
        </w:numPr>
        <w:spacing w:after="0" w:line="240" w:lineRule="auto"/>
        <w:ind w:left="426"/>
        <w:contextualSpacing/>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 xml:space="preserve">Sądem właściwym dla rozpatrzenia sporów wynikających z niniejszej umowy będzie sąd właściwy Administratora danych </w:t>
      </w:r>
    </w:p>
    <w:p w14:paraId="6460F861" w14:textId="77777777" w:rsidR="00157C5C" w:rsidRPr="00157C5C" w:rsidRDefault="00157C5C" w:rsidP="001D27F4">
      <w:pPr>
        <w:spacing w:after="0" w:line="240" w:lineRule="auto"/>
        <w:jc w:val="center"/>
        <w:rPr>
          <w:rFonts w:ascii="Times New Roman" w:eastAsia="Times New Roman" w:hAnsi="Times New Roman" w:cs="Times New Roman"/>
          <w:sz w:val="20"/>
          <w:szCs w:val="20"/>
          <w:lang w:eastAsia="pl-PL"/>
        </w:rPr>
      </w:pPr>
    </w:p>
    <w:p w14:paraId="77258B42" w14:textId="77777777" w:rsidR="00157C5C" w:rsidRPr="00157C5C" w:rsidRDefault="00157C5C" w:rsidP="001D27F4">
      <w:pPr>
        <w:spacing w:after="0" w:line="240" w:lineRule="auto"/>
        <w:jc w:val="center"/>
        <w:rPr>
          <w:rFonts w:ascii="Times New Roman" w:eastAsia="Times New Roman" w:hAnsi="Times New Roman" w:cs="Times New Roman"/>
          <w:sz w:val="20"/>
          <w:szCs w:val="20"/>
          <w:lang w:eastAsia="pl-PL"/>
        </w:rPr>
      </w:pPr>
    </w:p>
    <w:p w14:paraId="765C6400" w14:textId="77777777" w:rsidR="00157C5C" w:rsidRPr="00157C5C" w:rsidRDefault="00157C5C" w:rsidP="001D27F4">
      <w:pPr>
        <w:spacing w:after="0" w:line="240" w:lineRule="auto"/>
        <w:jc w:val="center"/>
        <w:rPr>
          <w:rFonts w:ascii="Times New Roman" w:eastAsia="Times New Roman" w:hAnsi="Times New Roman" w:cs="Times New Roman"/>
          <w:sz w:val="20"/>
          <w:szCs w:val="20"/>
          <w:lang w:eastAsia="pl-PL"/>
        </w:rPr>
      </w:pPr>
    </w:p>
    <w:p w14:paraId="51754C1C" w14:textId="77777777" w:rsidR="00157C5C" w:rsidRPr="00157C5C" w:rsidRDefault="00157C5C" w:rsidP="001D27F4">
      <w:pPr>
        <w:spacing w:after="0" w:line="240" w:lineRule="auto"/>
        <w:jc w:val="center"/>
        <w:rPr>
          <w:rFonts w:ascii="Times New Roman" w:eastAsia="Times New Roman" w:hAnsi="Times New Roman" w:cs="Times New Roman"/>
          <w:sz w:val="20"/>
          <w:szCs w:val="20"/>
          <w:lang w:eastAsia="pl-PL"/>
        </w:rPr>
      </w:pPr>
    </w:p>
    <w:p w14:paraId="1BF5AE9B" w14:textId="77777777" w:rsidR="00157C5C" w:rsidRPr="00157C5C" w:rsidRDefault="00157C5C" w:rsidP="001D27F4">
      <w:pPr>
        <w:tabs>
          <w:tab w:val="left" w:pos="5760"/>
        </w:tabs>
        <w:spacing w:after="0" w:line="240" w:lineRule="auto"/>
        <w:ind w:left="426"/>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sz w:val="20"/>
          <w:szCs w:val="20"/>
          <w:lang w:eastAsia="pl-PL"/>
        </w:rPr>
        <w:t>…………………………………………</w:t>
      </w:r>
      <w:r w:rsidRPr="00157C5C">
        <w:rPr>
          <w:rFonts w:ascii="Times New Roman" w:eastAsia="Times New Roman" w:hAnsi="Times New Roman" w:cs="Times New Roman"/>
          <w:sz w:val="20"/>
          <w:szCs w:val="20"/>
          <w:lang w:eastAsia="pl-PL"/>
        </w:rPr>
        <w:tab/>
        <w:t>………………………………………….</w:t>
      </w:r>
    </w:p>
    <w:p w14:paraId="3B384162" w14:textId="77777777" w:rsidR="00157C5C" w:rsidRPr="00157C5C" w:rsidRDefault="00157C5C" w:rsidP="001D27F4">
      <w:pPr>
        <w:tabs>
          <w:tab w:val="left" w:pos="5760"/>
        </w:tabs>
        <w:spacing w:after="0" w:line="240" w:lineRule="auto"/>
        <w:jc w:val="both"/>
        <w:rPr>
          <w:rFonts w:ascii="Times New Roman" w:eastAsia="Times New Roman" w:hAnsi="Times New Roman" w:cs="Times New Roman"/>
          <w:sz w:val="20"/>
          <w:szCs w:val="20"/>
          <w:lang w:eastAsia="pl-PL"/>
        </w:rPr>
      </w:pPr>
      <w:r w:rsidRPr="00157C5C">
        <w:rPr>
          <w:rFonts w:ascii="Times New Roman" w:eastAsia="Times New Roman" w:hAnsi="Times New Roman" w:cs="Times New Roman"/>
          <w:i/>
          <w:sz w:val="20"/>
          <w:szCs w:val="20"/>
          <w:lang w:eastAsia="pl-PL"/>
        </w:rPr>
        <w:t xml:space="preserve">                   Podmiot przetwarzający    </w:t>
      </w:r>
      <w:r w:rsidRPr="00157C5C">
        <w:rPr>
          <w:rFonts w:ascii="Times New Roman" w:eastAsia="Times New Roman" w:hAnsi="Times New Roman" w:cs="Times New Roman"/>
          <w:sz w:val="20"/>
          <w:szCs w:val="20"/>
          <w:lang w:eastAsia="pl-PL"/>
        </w:rPr>
        <w:tab/>
      </w:r>
      <w:r w:rsidRPr="00157C5C">
        <w:rPr>
          <w:rFonts w:ascii="Times New Roman" w:eastAsia="Times New Roman" w:hAnsi="Times New Roman" w:cs="Times New Roman"/>
          <w:sz w:val="20"/>
          <w:szCs w:val="20"/>
          <w:lang w:eastAsia="pl-PL"/>
        </w:rPr>
        <w:tab/>
      </w:r>
      <w:r w:rsidRPr="00157C5C">
        <w:rPr>
          <w:rFonts w:ascii="Times New Roman" w:eastAsia="Times New Roman" w:hAnsi="Times New Roman" w:cs="Times New Roman"/>
          <w:sz w:val="20"/>
          <w:szCs w:val="20"/>
          <w:lang w:eastAsia="pl-PL"/>
        </w:rPr>
        <w:tab/>
      </w:r>
      <w:r w:rsidRPr="00157C5C">
        <w:rPr>
          <w:rFonts w:ascii="Times New Roman" w:eastAsia="Times New Roman" w:hAnsi="Times New Roman" w:cs="Times New Roman"/>
          <w:i/>
          <w:sz w:val="20"/>
          <w:szCs w:val="20"/>
          <w:lang w:eastAsia="pl-PL"/>
        </w:rPr>
        <w:t>Administrator Danych</w:t>
      </w:r>
    </w:p>
    <w:sectPr w:rsidR="00157C5C" w:rsidRPr="00157C5C" w:rsidSect="00E4091C">
      <w:pgSz w:w="11906" w:h="16838"/>
      <w:pgMar w:top="709"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Andale Sans UI">
    <w:altName w:val="Arial Unicode MS"/>
    <w:charset w:val="EE"/>
    <w:family w:val="auto"/>
    <w:pitch w:val="variable"/>
    <w:sig w:usb0="00000005" w:usb1="00000000" w:usb2="00000000" w:usb3="00000000" w:csb0="00000002" w:csb1="00000000"/>
  </w:font>
  <w:font w:name="ヒラギノ角ゴ Pro W3">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6F4063EE"/>
    <w:name w:val="WW8Num9"/>
    <w:lvl w:ilvl="0">
      <w:start w:val="1"/>
      <w:numFmt w:val="bullet"/>
      <w:lvlText w:val=""/>
      <w:lvlJc w:val="left"/>
      <w:pPr>
        <w:tabs>
          <w:tab w:val="num" w:pos="712"/>
        </w:tabs>
        <w:ind w:left="712" w:hanging="352"/>
      </w:pPr>
      <w:rPr>
        <w:rFonts w:ascii="Symbol" w:hAnsi="Symbol" w:cs="Symbol" w:hint="default"/>
        <w:b/>
        <w:bCs/>
        <w:iCs/>
        <w:color w:val="auto"/>
        <w:spacing w:val="2"/>
        <w:position w:val="0"/>
        <w:sz w:val="20"/>
        <w:szCs w:val="20"/>
        <w:vertAlign w:val="baseline"/>
      </w:rPr>
    </w:lvl>
  </w:abstractNum>
  <w:abstractNum w:abstractNumId="1" w15:restartNumberingAfterBreak="0">
    <w:nsid w:val="00000008"/>
    <w:multiLevelType w:val="singleLevel"/>
    <w:tmpl w:val="00000008"/>
    <w:name w:val="WW8Num23"/>
    <w:lvl w:ilvl="0">
      <w:start w:val="1"/>
      <w:numFmt w:val="upperLetter"/>
      <w:pStyle w:val="Nagwek3"/>
      <w:lvlText w:val="%1."/>
      <w:lvlJc w:val="left"/>
      <w:pPr>
        <w:tabs>
          <w:tab w:val="num" w:pos="2760"/>
        </w:tabs>
        <w:ind w:left="2760" w:hanging="360"/>
      </w:pPr>
      <w:rPr>
        <w:rFonts w:cs="Times New Roman"/>
      </w:rPr>
    </w:lvl>
  </w:abstractNum>
  <w:abstractNum w:abstractNumId="2" w15:restartNumberingAfterBreak="0">
    <w:nsid w:val="00000009"/>
    <w:multiLevelType w:val="singleLevel"/>
    <w:tmpl w:val="00000009"/>
    <w:name w:val="WW8Num26"/>
    <w:lvl w:ilvl="0">
      <w:numFmt w:val="bullet"/>
      <w:lvlText w:val="-"/>
      <w:lvlJc w:val="left"/>
      <w:pPr>
        <w:tabs>
          <w:tab w:val="num" w:pos="720"/>
        </w:tabs>
        <w:ind w:left="720" w:hanging="360"/>
      </w:pPr>
      <w:rPr>
        <w:rFonts w:ascii="Times New Roman" w:hAnsi="Times New Roman" w:cs="Times New Roman"/>
        <w:sz w:val="22"/>
        <w:szCs w:val="22"/>
      </w:rPr>
    </w:lvl>
  </w:abstractNum>
  <w:abstractNum w:abstractNumId="3" w15:restartNumberingAfterBreak="0">
    <w:nsid w:val="0000000C"/>
    <w:multiLevelType w:val="multilevel"/>
    <w:tmpl w:val="0000000C"/>
    <w:name w:val="WW8Num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ascii="Courier New" w:hAnsi="Courier New" w:cs="Courier New" w:hint="default"/>
      </w:rPr>
    </w:lvl>
    <w:lvl w:ilvl="3">
      <w:start w:val="1"/>
      <w:numFmt w:val="decimal"/>
      <w:lvlText w:val="%4."/>
      <w:lvlJc w:val="left"/>
      <w:pPr>
        <w:tabs>
          <w:tab w:val="num" w:pos="2880"/>
        </w:tabs>
        <w:ind w:left="2880" w:hanging="360"/>
      </w:pPr>
      <w:rPr>
        <w:rFonts w:ascii="Courier New" w:hAnsi="Courier New" w:cs="Courier New" w:hint="default"/>
      </w:rPr>
    </w:lvl>
    <w:lvl w:ilvl="4">
      <w:start w:val="1"/>
      <w:numFmt w:val="lowerLetter"/>
      <w:lvlText w:val="%5."/>
      <w:lvlJc w:val="left"/>
      <w:pPr>
        <w:tabs>
          <w:tab w:val="num" w:pos="3600"/>
        </w:tabs>
        <w:ind w:left="3600" w:hanging="360"/>
      </w:pPr>
      <w:rPr>
        <w:rFonts w:ascii="Courier New" w:hAnsi="Courier New" w:cs="Courier New" w:hint="default"/>
      </w:rPr>
    </w:lvl>
    <w:lvl w:ilvl="5">
      <w:start w:val="1"/>
      <w:numFmt w:val="lowerRoman"/>
      <w:lvlText w:val="%6."/>
      <w:lvlJc w:val="right"/>
      <w:pPr>
        <w:tabs>
          <w:tab w:val="num" w:pos="4320"/>
        </w:tabs>
        <w:ind w:left="4320" w:hanging="180"/>
      </w:pPr>
      <w:rPr>
        <w:rFonts w:ascii="Courier New" w:hAnsi="Courier New" w:cs="Courier New" w:hint="default"/>
      </w:rPr>
    </w:lvl>
    <w:lvl w:ilvl="6">
      <w:start w:val="1"/>
      <w:numFmt w:val="decimal"/>
      <w:lvlText w:val="%7."/>
      <w:lvlJc w:val="left"/>
      <w:pPr>
        <w:tabs>
          <w:tab w:val="num" w:pos="5040"/>
        </w:tabs>
        <w:ind w:left="5040" w:hanging="360"/>
      </w:pPr>
      <w:rPr>
        <w:rFonts w:ascii="Courier New" w:hAnsi="Courier New" w:cs="Courier New" w:hint="default"/>
      </w:rPr>
    </w:lvl>
    <w:lvl w:ilvl="7">
      <w:start w:val="1"/>
      <w:numFmt w:val="lowerLetter"/>
      <w:lvlText w:val="%8."/>
      <w:lvlJc w:val="left"/>
      <w:pPr>
        <w:tabs>
          <w:tab w:val="num" w:pos="5760"/>
        </w:tabs>
        <w:ind w:left="5760" w:hanging="360"/>
      </w:pPr>
      <w:rPr>
        <w:rFonts w:ascii="Courier New" w:hAnsi="Courier New" w:cs="Courier New" w:hint="default"/>
      </w:rPr>
    </w:lvl>
    <w:lvl w:ilvl="8">
      <w:start w:val="1"/>
      <w:numFmt w:val="lowerRoman"/>
      <w:lvlText w:val="%9."/>
      <w:lvlJc w:val="right"/>
      <w:pPr>
        <w:tabs>
          <w:tab w:val="num" w:pos="6480"/>
        </w:tabs>
        <w:ind w:left="6480" w:hanging="180"/>
      </w:pPr>
      <w:rPr>
        <w:rFonts w:ascii="Courier New" w:hAnsi="Courier New" w:cs="Courier New" w:hint="default"/>
      </w:rPr>
    </w:lvl>
  </w:abstractNum>
  <w:abstractNum w:abstractNumId="4" w15:restartNumberingAfterBreak="0">
    <w:nsid w:val="0000000D"/>
    <w:multiLevelType w:val="singleLevel"/>
    <w:tmpl w:val="0000000D"/>
    <w:name w:val="WW8Num31"/>
    <w:lvl w:ilvl="0">
      <w:start w:val="14"/>
      <w:numFmt w:val="decimal"/>
      <w:pStyle w:val="tytu"/>
      <w:lvlText w:val="%1."/>
      <w:lvlJc w:val="left"/>
      <w:pPr>
        <w:tabs>
          <w:tab w:val="num" w:pos="357"/>
        </w:tabs>
        <w:ind w:left="357" w:hanging="357"/>
      </w:pPr>
    </w:lvl>
  </w:abstractNum>
  <w:abstractNum w:abstractNumId="5" w15:restartNumberingAfterBreak="0">
    <w:nsid w:val="0000000E"/>
    <w:multiLevelType w:val="singleLevel"/>
    <w:tmpl w:val="0000000E"/>
    <w:name w:val="WW8Num32"/>
    <w:lvl w:ilvl="0">
      <w:start w:val="1"/>
      <w:numFmt w:val="bullet"/>
      <w:pStyle w:val="Tiret1"/>
      <w:lvlText w:val="–"/>
      <w:lvlJc w:val="left"/>
      <w:pPr>
        <w:tabs>
          <w:tab w:val="num" w:pos="1417"/>
        </w:tabs>
        <w:ind w:left="1417" w:hanging="567"/>
      </w:pPr>
      <w:rPr>
        <w:rFonts w:ascii="Times New Roman" w:hAnsi="Times New Roman" w:cs="Times New Roman"/>
      </w:rPr>
    </w:lvl>
  </w:abstractNum>
  <w:abstractNum w:abstractNumId="6" w15:restartNumberingAfterBreak="0">
    <w:nsid w:val="00000010"/>
    <w:multiLevelType w:val="singleLevel"/>
    <w:tmpl w:val="00000010"/>
    <w:name w:val="WW8Num44"/>
    <w:lvl w:ilvl="0">
      <w:start w:val="1"/>
      <w:numFmt w:val="bullet"/>
      <w:pStyle w:val="Tiret0"/>
      <w:lvlText w:val="–"/>
      <w:lvlJc w:val="left"/>
      <w:pPr>
        <w:tabs>
          <w:tab w:val="num" w:pos="850"/>
        </w:tabs>
        <w:ind w:left="850" w:hanging="850"/>
      </w:pPr>
      <w:rPr>
        <w:rFonts w:ascii="Times New Roman" w:hAnsi="Times New Roman" w:cs="Times New Roman"/>
        <w:sz w:val="22"/>
        <w:szCs w:val="22"/>
        <w:shd w:val="clear" w:color="auto" w:fill="FFFF00"/>
      </w:rPr>
    </w:lvl>
  </w:abstractNum>
  <w:abstractNum w:abstractNumId="7" w15:restartNumberingAfterBreak="0">
    <w:nsid w:val="00000011"/>
    <w:multiLevelType w:val="multilevel"/>
    <w:tmpl w:val="00000011"/>
    <w:name w:val="WW8Num64"/>
    <w:lvl w:ilvl="0">
      <w:start w:val="14"/>
      <w:numFmt w:val="decimal"/>
      <w:lvlText w:val="%1."/>
      <w:lvlJc w:val="left"/>
      <w:pPr>
        <w:tabs>
          <w:tab w:val="num" w:pos="357"/>
        </w:tabs>
        <w:ind w:left="357" w:hanging="357"/>
      </w:pPr>
      <w:rPr>
        <w:rFonts w:cs="Times New Roman"/>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12"/>
    <w:multiLevelType w:val="singleLevel"/>
    <w:tmpl w:val="613A885C"/>
    <w:name w:val="WW8Num65"/>
    <w:lvl w:ilvl="0">
      <w:start w:val="1"/>
      <w:numFmt w:val="lowerLetter"/>
      <w:pStyle w:val="NormalnyDesePrzezroczysty"/>
      <w:lvlText w:val="%1)"/>
      <w:lvlJc w:val="left"/>
      <w:pPr>
        <w:tabs>
          <w:tab w:val="num" w:pos="720"/>
        </w:tabs>
        <w:ind w:left="720" w:hanging="360"/>
      </w:pPr>
      <w:rPr>
        <w:rFonts w:ascii="Times New Roman" w:eastAsia="Calibri" w:hAnsi="Times New Roman" w:cs="Times New Roman"/>
        <w:b w:val="0"/>
        <w:bCs/>
        <w:shd w:val="clear" w:color="auto" w:fill="FFFF00"/>
      </w:rPr>
    </w:lvl>
  </w:abstractNum>
  <w:abstractNum w:abstractNumId="9" w15:restartNumberingAfterBreak="0">
    <w:nsid w:val="0000001F"/>
    <w:multiLevelType w:val="multilevel"/>
    <w:tmpl w:val="381E2240"/>
    <w:name w:val="WW8Num79"/>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1072"/>
        </w:tabs>
        <w:ind w:left="1072" w:hanging="352"/>
      </w:pPr>
      <w:rPr>
        <w:rFonts w:cs="Times New Roman"/>
        <w:b/>
        <w:color w:val="FF000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00000020"/>
    <w:multiLevelType w:val="multilevel"/>
    <w:tmpl w:val="00000020"/>
    <w:name w:val="WW8Num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0000025"/>
    <w:multiLevelType w:val="multilevel"/>
    <w:tmpl w:val="00000025"/>
    <w:name w:val="WW8Num85"/>
    <w:lvl w:ilvl="0">
      <w:start w:val="1"/>
      <w:numFmt w:val="decimal"/>
      <w:lvlText w:val="%1."/>
      <w:lvlJc w:val="left"/>
      <w:pPr>
        <w:tabs>
          <w:tab w:val="num" w:pos="360"/>
        </w:tabs>
        <w:ind w:left="360" w:hanging="360"/>
      </w:pPr>
      <w:rPr>
        <w:rFonts w:cs="Times New Roman"/>
        <w:b w:val="0"/>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00000026"/>
    <w:multiLevelType w:val="multilevel"/>
    <w:tmpl w:val="6D444CE8"/>
    <w:name w:val="WW8Num86"/>
    <w:lvl w:ilvl="0">
      <w:start w:val="1"/>
      <w:numFmt w:val="decimal"/>
      <w:lvlText w:val="%1."/>
      <w:lvlJc w:val="left"/>
      <w:pPr>
        <w:tabs>
          <w:tab w:val="num" w:pos="360"/>
        </w:tabs>
        <w:ind w:left="360" w:hanging="360"/>
      </w:pPr>
      <w:rPr>
        <w:rFonts w:cs="Times New Roman"/>
        <w:b w:val="0"/>
        <w:b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7"/>
    <w:multiLevelType w:val="multilevel"/>
    <w:tmpl w:val="00000027"/>
    <w:name w:val="WW8Num87"/>
    <w:lvl w:ilvl="0">
      <w:start w:val="1"/>
      <w:numFmt w:val="lowerLetter"/>
      <w:lvlText w:val="%1)"/>
      <w:lvlJc w:val="left"/>
      <w:pPr>
        <w:tabs>
          <w:tab w:val="num" w:pos="709"/>
        </w:tabs>
        <w:ind w:left="709" w:hanging="352"/>
      </w:pPr>
      <w:rPr>
        <w:rFonts w:cs="Times New Roman"/>
        <w:b w:val="0"/>
        <w:spacing w:val="2"/>
        <w:position w:val="0"/>
      </w:rPr>
    </w:lvl>
    <w:lvl w:ilvl="1">
      <w:start w:val="1"/>
      <w:numFmt w:val="lowerLetter"/>
      <w:lvlText w:val="%2."/>
      <w:lvlJc w:val="left"/>
      <w:pPr>
        <w:tabs>
          <w:tab w:val="num" w:pos="1440"/>
        </w:tabs>
        <w:ind w:left="1440" w:hanging="360"/>
      </w:pPr>
      <w:rPr>
        <w:rFonts w:cs="Times New Roman"/>
        <w:b w:val="0"/>
        <w:spacing w:val="2"/>
        <w:position w:val="0"/>
      </w:rPr>
    </w:lvl>
    <w:lvl w:ilvl="2">
      <w:start w:val="1"/>
      <w:numFmt w:val="lowerRoman"/>
      <w:lvlText w:val="%3."/>
      <w:lvlJc w:val="right"/>
      <w:pPr>
        <w:tabs>
          <w:tab w:val="num" w:pos="2160"/>
        </w:tabs>
        <w:ind w:left="2160" w:hanging="180"/>
      </w:pPr>
      <w:rPr>
        <w:rFonts w:cs="Times New Roman"/>
        <w:b w:val="0"/>
        <w:spacing w:val="2"/>
        <w:position w:val="0"/>
      </w:rPr>
    </w:lvl>
    <w:lvl w:ilvl="3">
      <w:start w:val="1"/>
      <w:numFmt w:val="decimal"/>
      <w:lvlText w:val="%4."/>
      <w:lvlJc w:val="left"/>
      <w:pPr>
        <w:tabs>
          <w:tab w:val="num" w:pos="2880"/>
        </w:tabs>
        <w:ind w:left="2880" w:hanging="360"/>
      </w:pPr>
      <w:rPr>
        <w:rFonts w:cs="Times New Roman"/>
        <w:b w:val="0"/>
        <w:spacing w:val="2"/>
        <w:position w:val="0"/>
      </w:rPr>
    </w:lvl>
    <w:lvl w:ilvl="4">
      <w:start w:val="1"/>
      <w:numFmt w:val="lowerLetter"/>
      <w:lvlText w:val="%5."/>
      <w:lvlJc w:val="left"/>
      <w:pPr>
        <w:tabs>
          <w:tab w:val="num" w:pos="3600"/>
        </w:tabs>
        <w:ind w:left="3600" w:hanging="360"/>
      </w:pPr>
      <w:rPr>
        <w:rFonts w:cs="Times New Roman"/>
        <w:b w:val="0"/>
        <w:spacing w:val="2"/>
        <w:position w:val="0"/>
      </w:rPr>
    </w:lvl>
    <w:lvl w:ilvl="5">
      <w:start w:val="1"/>
      <w:numFmt w:val="lowerRoman"/>
      <w:lvlText w:val="%6."/>
      <w:lvlJc w:val="right"/>
      <w:pPr>
        <w:tabs>
          <w:tab w:val="num" w:pos="4320"/>
        </w:tabs>
        <w:ind w:left="4320" w:hanging="180"/>
      </w:pPr>
      <w:rPr>
        <w:rFonts w:cs="Times New Roman"/>
        <w:b w:val="0"/>
        <w:spacing w:val="2"/>
        <w:position w:val="0"/>
      </w:rPr>
    </w:lvl>
    <w:lvl w:ilvl="6">
      <w:start w:val="1"/>
      <w:numFmt w:val="decimal"/>
      <w:lvlText w:val="%7."/>
      <w:lvlJc w:val="left"/>
      <w:pPr>
        <w:tabs>
          <w:tab w:val="num" w:pos="5040"/>
        </w:tabs>
        <w:ind w:left="5040" w:hanging="360"/>
      </w:pPr>
      <w:rPr>
        <w:rFonts w:cs="Times New Roman"/>
        <w:b w:val="0"/>
        <w:spacing w:val="2"/>
        <w:position w:val="0"/>
      </w:rPr>
    </w:lvl>
    <w:lvl w:ilvl="7">
      <w:start w:val="1"/>
      <w:numFmt w:val="lowerLetter"/>
      <w:lvlText w:val="%8."/>
      <w:lvlJc w:val="left"/>
      <w:pPr>
        <w:tabs>
          <w:tab w:val="num" w:pos="5760"/>
        </w:tabs>
        <w:ind w:left="5760" w:hanging="360"/>
      </w:pPr>
      <w:rPr>
        <w:rFonts w:cs="Times New Roman"/>
        <w:b w:val="0"/>
        <w:spacing w:val="2"/>
        <w:position w:val="0"/>
      </w:rPr>
    </w:lvl>
    <w:lvl w:ilvl="8">
      <w:start w:val="1"/>
      <w:numFmt w:val="lowerRoman"/>
      <w:lvlText w:val="%9."/>
      <w:lvlJc w:val="right"/>
      <w:pPr>
        <w:tabs>
          <w:tab w:val="num" w:pos="6480"/>
        </w:tabs>
        <w:ind w:left="6480" w:hanging="180"/>
      </w:pPr>
      <w:rPr>
        <w:rFonts w:cs="Times New Roman"/>
        <w:b w:val="0"/>
        <w:spacing w:val="2"/>
        <w:position w:val="0"/>
      </w:rPr>
    </w:lvl>
  </w:abstractNum>
  <w:abstractNum w:abstractNumId="14" w15:restartNumberingAfterBreak="0">
    <w:nsid w:val="0000002D"/>
    <w:multiLevelType w:val="multilevel"/>
    <w:tmpl w:val="0000002D"/>
    <w:name w:val="WW8Num93"/>
    <w:lvl w:ilvl="0">
      <w:start w:val="1"/>
      <w:numFmt w:val="decimal"/>
      <w:lvlText w:val="%1."/>
      <w:lvlJc w:val="left"/>
      <w:pPr>
        <w:tabs>
          <w:tab w:val="num" w:pos="397"/>
        </w:tabs>
        <w:ind w:left="397" w:hanging="397"/>
      </w:pPr>
      <w:rPr>
        <w:rFonts w:ascii="Times New Roman" w:hAnsi="Times New Roman" w:cs="Times New Roman" w:hint="default"/>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0000002E"/>
    <w:multiLevelType w:val="multilevel"/>
    <w:tmpl w:val="0000002E"/>
    <w:name w:val="WW8Num94"/>
    <w:lvl w:ilvl="0">
      <w:start w:val="5"/>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2F"/>
    <w:multiLevelType w:val="multilevel"/>
    <w:tmpl w:val="969430DC"/>
    <w:name w:val="WW8Num95"/>
    <w:lvl w:ilvl="0">
      <w:start w:val="1"/>
      <w:numFmt w:val="decimal"/>
      <w:lvlText w:val="%1."/>
      <w:lvlJc w:val="left"/>
      <w:pPr>
        <w:tabs>
          <w:tab w:val="num" w:pos="397"/>
        </w:tabs>
        <w:ind w:left="397" w:hanging="397"/>
      </w:pPr>
      <w:rPr>
        <w:rFonts w:ascii="Times New Roman" w:hAnsi="Times New Roman" w:cs="Times New Roman" w:hint="default"/>
        <w:color w:val="auto"/>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15:restartNumberingAfterBreak="0">
    <w:nsid w:val="00000030"/>
    <w:multiLevelType w:val="multilevel"/>
    <w:tmpl w:val="00000030"/>
    <w:name w:val="WW8Num96"/>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00000031"/>
    <w:multiLevelType w:val="multilevel"/>
    <w:tmpl w:val="00000031"/>
    <w:name w:val="WW8Num97"/>
    <w:lvl w:ilvl="0">
      <w:start w:val="1"/>
      <w:numFmt w:val="lowerLetter"/>
      <w:lvlText w:val="%1)"/>
      <w:lvlJc w:val="left"/>
      <w:pPr>
        <w:tabs>
          <w:tab w:val="num" w:pos="1080"/>
        </w:tabs>
        <w:ind w:left="1080" w:hanging="360"/>
      </w:pPr>
      <w:rPr>
        <w:rFonts w:cs="Times New Roman"/>
        <w:b w:val="0"/>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9" w15:restartNumberingAfterBreak="0">
    <w:nsid w:val="00000035"/>
    <w:multiLevelType w:val="multilevel"/>
    <w:tmpl w:val="00000035"/>
    <w:name w:val="WW8Num102"/>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38"/>
    <w:multiLevelType w:val="multilevel"/>
    <w:tmpl w:val="00000038"/>
    <w:name w:val="WW8Num76222"/>
    <w:lvl w:ilvl="0">
      <w:start w:val="1"/>
      <w:numFmt w:val="decimal"/>
      <w:pStyle w:val="NumPar4"/>
      <w:lvlText w:val="%1."/>
      <w:lvlJc w:val="left"/>
      <w:pPr>
        <w:tabs>
          <w:tab w:val="num" w:pos="850"/>
        </w:tabs>
        <w:ind w:left="850" w:hanging="850"/>
      </w:pPr>
      <w:rPr>
        <w:rFonts w:cs="Times New Roman"/>
        <w:b/>
        <w:w w:val="1"/>
        <w:sz w:val="20"/>
        <w:szCs w:val="20"/>
      </w:rPr>
    </w:lvl>
    <w:lvl w:ilvl="1">
      <w:start w:val="1"/>
      <w:numFmt w:val="decimal"/>
      <w:lvlText w:val="%1.%2."/>
      <w:lvlJc w:val="left"/>
      <w:pPr>
        <w:tabs>
          <w:tab w:val="num" w:pos="850"/>
        </w:tabs>
        <w:ind w:left="850" w:hanging="850"/>
      </w:pPr>
      <w:rPr>
        <w:rFonts w:cs="Times New Roman"/>
        <w:b/>
        <w:w w:val="1"/>
        <w:sz w:val="20"/>
        <w:szCs w:val="20"/>
      </w:rPr>
    </w:lvl>
    <w:lvl w:ilvl="2">
      <w:start w:val="1"/>
      <w:numFmt w:val="decimal"/>
      <w:lvlText w:val="%1.%2.%3."/>
      <w:lvlJc w:val="left"/>
      <w:pPr>
        <w:tabs>
          <w:tab w:val="num" w:pos="850"/>
        </w:tabs>
        <w:ind w:left="850" w:hanging="850"/>
      </w:pPr>
      <w:rPr>
        <w:rFonts w:cs="Times New Roman"/>
        <w:b/>
        <w:w w:val="1"/>
        <w:sz w:val="20"/>
        <w:szCs w:val="20"/>
      </w:rPr>
    </w:lvl>
    <w:lvl w:ilvl="3">
      <w:start w:val="1"/>
      <w:numFmt w:val="decimal"/>
      <w:lvlText w:val="%1.%2.%3.%4."/>
      <w:lvlJc w:val="left"/>
      <w:pPr>
        <w:tabs>
          <w:tab w:val="num" w:pos="850"/>
        </w:tabs>
        <w:ind w:left="850" w:hanging="850"/>
      </w:pPr>
      <w:rPr>
        <w:rFonts w:cs="Times New Roman"/>
        <w:b/>
        <w:w w:val="1"/>
        <w:sz w:val="20"/>
        <w:szCs w:val="20"/>
      </w:rPr>
    </w:lvl>
    <w:lvl w:ilvl="4">
      <w:start w:val="1"/>
      <w:numFmt w:val="lowerLetter"/>
      <w:lvlText w:val="(%5)"/>
      <w:lvlJc w:val="left"/>
      <w:pPr>
        <w:tabs>
          <w:tab w:val="num" w:pos="0"/>
        </w:tabs>
        <w:ind w:left="1800" w:hanging="360"/>
      </w:pPr>
      <w:rPr>
        <w:rFonts w:cs="Times New Roman"/>
        <w:b/>
        <w:w w:val="1"/>
        <w:sz w:val="20"/>
        <w:szCs w:val="20"/>
      </w:rPr>
    </w:lvl>
    <w:lvl w:ilvl="5">
      <w:start w:val="1"/>
      <w:numFmt w:val="lowerRoman"/>
      <w:lvlText w:val="(%6)"/>
      <w:lvlJc w:val="left"/>
      <w:pPr>
        <w:tabs>
          <w:tab w:val="num" w:pos="0"/>
        </w:tabs>
        <w:ind w:left="2160" w:hanging="360"/>
      </w:pPr>
      <w:rPr>
        <w:rFonts w:cs="Times New Roman"/>
        <w:b/>
        <w:w w:val="1"/>
        <w:sz w:val="20"/>
        <w:szCs w:val="20"/>
      </w:rPr>
    </w:lvl>
    <w:lvl w:ilvl="6">
      <w:start w:val="1"/>
      <w:numFmt w:val="decimal"/>
      <w:lvlText w:val="%7."/>
      <w:lvlJc w:val="left"/>
      <w:pPr>
        <w:tabs>
          <w:tab w:val="num" w:pos="0"/>
        </w:tabs>
        <w:ind w:left="2520" w:hanging="360"/>
      </w:pPr>
      <w:rPr>
        <w:rFonts w:cs="Times New Roman"/>
        <w:b/>
        <w:w w:val="1"/>
        <w:sz w:val="20"/>
        <w:szCs w:val="20"/>
      </w:rPr>
    </w:lvl>
    <w:lvl w:ilvl="7">
      <w:start w:val="1"/>
      <w:numFmt w:val="lowerLetter"/>
      <w:lvlText w:val="%8."/>
      <w:lvlJc w:val="left"/>
      <w:pPr>
        <w:tabs>
          <w:tab w:val="num" w:pos="0"/>
        </w:tabs>
        <w:ind w:left="2880" w:hanging="360"/>
      </w:pPr>
      <w:rPr>
        <w:rFonts w:cs="Times New Roman"/>
        <w:b/>
        <w:w w:val="1"/>
        <w:sz w:val="20"/>
        <w:szCs w:val="20"/>
      </w:rPr>
    </w:lvl>
    <w:lvl w:ilvl="8">
      <w:start w:val="1"/>
      <w:numFmt w:val="lowerRoman"/>
      <w:lvlText w:val="%9."/>
      <w:lvlJc w:val="left"/>
      <w:pPr>
        <w:tabs>
          <w:tab w:val="num" w:pos="0"/>
        </w:tabs>
        <w:ind w:left="3240" w:hanging="360"/>
      </w:pPr>
      <w:rPr>
        <w:rFonts w:cs="Times New Roman"/>
        <w:b/>
        <w:w w:val="1"/>
        <w:sz w:val="20"/>
        <w:szCs w:val="20"/>
      </w:rPr>
    </w:lvl>
  </w:abstractNum>
  <w:abstractNum w:abstractNumId="21" w15:restartNumberingAfterBreak="0">
    <w:nsid w:val="0194284F"/>
    <w:multiLevelType w:val="multilevel"/>
    <w:tmpl w:val="818438FA"/>
    <w:lvl w:ilvl="0">
      <w:start w:val="1"/>
      <w:numFmt w:val="decimal"/>
      <w:lvlText w:val="%1."/>
      <w:lvlJc w:val="left"/>
      <w:pPr>
        <w:tabs>
          <w:tab w:val="num" w:pos="360"/>
        </w:tabs>
        <w:ind w:left="360" w:hanging="360"/>
      </w:pPr>
      <w:rPr>
        <w:rFonts w:ascii="Times New Roman" w:hAnsi="Times New Roman" w:cs="Times New Roman" w:hint="default"/>
        <w:b/>
        <w:bCs w:val="0"/>
        <w:sz w:val="20"/>
        <w:szCs w:val="20"/>
      </w:rPr>
    </w:lvl>
    <w:lvl w:ilvl="1">
      <w:start w:val="1"/>
      <w:numFmt w:val="decimal"/>
      <w:lvlText w:val="%2)"/>
      <w:lvlJc w:val="left"/>
      <w:pPr>
        <w:tabs>
          <w:tab w:val="num" w:pos="708"/>
        </w:tabs>
        <w:ind w:left="1080" w:hanging="360"/>
      </w:pPr>
      <w:rPr>
        <w:rFonts w:ascii="Times New Roman" w:eastAsia="Times New Roman" w:hAnsi="Times New Roman" w:cs="Times New Roman" w:hint="default"/>
        <w:b w:val="0"/>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04654025"/>
    <w:multiLevelType w:val="hybridMultilevel"/>
    <w:tmpl w:val="8500E8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58B4698"/>
    <w:multiLevelType w:val="multilevel"/>
    <w:tmpl w:val="CFBE3AD0"/>
    <w:lvl w:ilvl="0">
      <w:start w:val="1"/>
      <w:numFmt w:val="decimal"/>
      <w:lvlText w:val="%1."/>
      <w:lvlJc w:val="left"/>
      <w:pPr>
        <w:ind w:left="360" w:hanging="360"/>
      </w:pPr>
      <w:rPr>
        <w:rFonts w:ascii="Times New Roman" w:hAnsi="Times New Roman" w:cs="Times New Roman" w:hint="default"/>
        <w:b/>
        <w:color w:val="00000A"/>
        <w:sz w:val="20"/>
      </w:rPr>
    </w:lvl>
    <w:lvl w:ilvl="1">
      <w:start w:val="1"/>
      <w:numFmt w:val="decimal"/>
      <w:lvlText w:val="%2)"/>
      <w:lvlJc w:val="left"/>
      <w:pPr>
        <w:tabs>
          <w:tab w:val="num" w:pos="928"/>
        </w:tabs>
        <w:ind w:left="928"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6065055"/>
    <w:multiLevelType w:val="hybridMultilevel"/>
    <w:tmpl w:val="68B0902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 w15:restartNumberingAfterBreak="0">
    <w:nsid w:val="083D3B8F"/>
    <w:multiLevelType w:val="multilevel"/>
    <w:tmpl w:val="44AABA0E"/>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9CC13F7"/>
    <w:multiLevelType w:val="multilevel"/>
    <w:tmpl w:val="4B52DEBA"/>
    <w:lvl w:ilvl="0">
      <w:start w:val="1"/>
      <w:numFmt w:val="upperLetter"/>
      <w:lvlText w:val="%1."/>
      <w:lvlJc w:val="left"/>
      <w:pPr>
        <w:ind w:left="2760" w:hanging="360"/>
      </w:pPr>
      <w:rPr>
        <w:rFonts w:cs="Times New Roman"/>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8" w15:restartNumberingAfterBreak="0">
    <w:nsid w:val="0BF14263"/>
    <w:multiLevelType w:val="multilevel"/>
    <w:tmpl w:val="73C847AE"/>
    <w:name w:val="WW8Num66222"/>
    <w:lvl w:ilvl="0">
      <w:start w:val="1"/>
      <w:numFmt w:val="decimal"/>
      <w:lvlText w:val="%1."/>
      <w:lvlJc w:val="left"/>
      <w:pPr>
        <w:tabs>
          <w:tab w:val="num" w:pos="357"/>
        </w:tabs>
        <w:ind w:left="357" w:hanging="357"/>
      </w:pPr>
      <w:rPr>
        <w:rFonts w:ascii="Times New Roman" w:hAnsi="Times New Roman" w:cs="Times New Roman" w:hint="default"/>
        <w:b/>
        <w:bCs/>
        <w:color w:val="auto"/>
        <w:sz w:val="22"/>
        <w:szCs w:val="22"/>
      </w:rPr>
    </w:lvl>
    <w:lvl w:ilvl="1">
      <w:start w:val="1"/>
      <w:numFmt w:val="lowerLetter"/>
      <w:lvlText w:val="%2."/>
      <w:lvlJc w:val="left"/>
      <w:pPr>
        <w:tabs>
          <w:tab w:val="num" w:pos="1440"/>
        </w:tabs>
        <w:ind w:left="1440" w:hanging="360"/>
      </w:pPr>
      <w:rPr>
        <w:rFonts w:ascii="Times New Roman" w:hAnsi="Times New Roman" w:cs="Times New Roman" w:hint="default"/>
        <w:bCs/>
        <w:color w:val="FF0000"/>
        <w:sz w:val="22"/>
        <w:szCs w:val="22"/>
      </w:rPr>
    </w:lvl>
    <w:lvl w:ilvl="2">
      <w:start w:val="1"/>
      <w:numFmt w:val="lowerRoman"/>
      <w:lvlText w:val="%3."/>
      <w:lvlJc w:val="right"/>
      <w:pPr>
        <w:tabs>
          <w:tab w:val="num" w:pos="2160"/>
        </w:tabs>
        <w:ind w:left="2160" w:hanging="180"/>
      </w:pPr>
      <w:rPr>
        <w:rFonts w:ascii="Times New Roman" w:hAnsi="Times New Roman" w:cs="Times New Roman" w:hint="default"/>
        <w:bCs/>
        <w:color w:val="FF0000"/>
        <w:sz w:val="22"/>
        <w:szCs w:val="22"/>
      </w:rPr>
    </w:lvl>
    <w:lvl w:ilvl="3">
      <w:start w:val="1"/>
      <w:numFmt w:val="decimal"/>
      <w:lvlText w:val="%4."/>
      <w:lvlJc w:val="left"/>
      <w:pPr>
        <w:tabs>
          <w:tab w:val="num" w:pos="360"/>
        </w:tabs>
        <w:ind w:left="360" w:hanging="360"/>
      </w:pPr>
      <w:rPr>
        <w:rFonts w:ascii="Times New Roman" w:hAnsi="Times New Roman" w:cs="Times New Roman" w:hint="default"/>
        <w:bCs/>
        <w:color w:val="FF0000"/>
        <w:sz w:val="22"/>
        <w:szCs w:val="22"/>
      </w:rPr>
    </w:lvl>
    <w:lvl w:ilvl="4">
      <w:start w:val="1"/>
      <w:numFmt w:val="decimal"/>
      <w:lvlText w:val="%5)"/>
      <w:lvlJc w:val="left"/>
      <w:pPr>
        <w:tabs>
          <w:tab w:val="num" w:pos="709"/>
        </w:tabs>
        <w:ind w:left="709" w:hanging="352"/>
      </w:pPr>
      <w:rPr>
        <w:rFonts w:ascii="Times New Roman" w:hAnsi="Times New Roman" w:cs="Times New Roman" w:hint="default"/>
        <w:bCs/>
        <w:color w:val="FF0000"/>
        <w:sz w:val="22"/>
        <w:szCs w:val="22"/>
      </w:rPr>
    </w:lvl>
    <w:lvl w:ilvl="5">
      <w:start w:val="1"/>
      <w:numFmt w:val="lowerRoman"/>
      <w:lvlText w:val="%6."/>
      <w:lvlJc w:val="right"/>
      <w:pPr>
        <w:tabs>
          <w:tab w:val="num" w:pos="4320"/>
        </w:tabs>
        <w:ind w:left="4320" w:hanging="180"/>
      </w:pPr>
      <w:rPr>
        <w:rFonts w:ascii="Times New Roman" w:hAnsi="Times New Roman" w:cs="Times New Roman" w:hint="default"/>
        <w:bCs/>
        <w:color w:val="FF0000"/>
        <w:sz w:val="22"/>
        <w:szCs w:val="22"/>
      </w:rPr>
    </w:lvl>
    <w:lvl w:ilvl="6">
      <w:start w:val="1"/>
      <w:numFmt w:val="decimal"/>
      <w:lvlText w:val="%7."/>
      <w:lvlJc w:val="left"/>
      <w:pPr>
        <w:tabs>
          <w:tab w:val="num" w:pos="5040"/>
        </w:tabs>
        <w:ind w:left="5040" w:hanging="360"/>
      </w:pPr>
      <w:rPr>
        <w:rFonts w:ascii="Times New Roman" w:hAnsi="Times New Roman" w:cs="Times New Roman" w:hint="default"/>
        <w:bCs/>
        <w:color w:val="FF0000"/>
        <w:sz w:val="22"/>
        <w:szCs w:val="22"/>
      </w:rPr>
    </w:lvl>
    <w:lvl w:ilvl="7">
      <w:start w:val="1"/>
      <w:numFmt w:val="lowerLetter"/>
      <w:lvlText w:val="%8."/>
      <w:lvlJc w:val="left"/>
      <w:pPr>
        <w:tabs>
          <w:tab w:val="num" w:pos="5760"/>
        </w:tabs>
        <w:ind w:left="5760" w:hanging="360"/>
      </w:pPr>
      <w:rPr>
        <w:rFonts w:ascii="Times New Roman" w:hAnsi="Times New Roman" w:cs="Times New Roman" w:hint="default"/>
        <w:bCs/>
        <w:color w:val="FF0000"/>
        <w:sz w:val="22"/>
        <w:szCs w:val="22"/>
      </w:rPr>
    </w:lvl>
    <w:lvl w:ilvl="8">
      <w:start w:val="1"/>
      <w:numFmt w:val="lowerRoman"/>
      <w:lvlText w:val="%9."/>
      <w:lvlJc w:val="right"/>
      <w:pPr>
        <w:tabs>
          <w:tab w:val="num" w:pos="6480"/>
        </w:tabs>
        <w:ind w:left="6480" w:hanging="180"/>
      </w:pPr>
      <w:rPr>
        <w:rFonts w:ascii="Times New Roman" w:hAnsi="Times New Roman" w:cs="Times New Roman" w:hint="default"/>
        <w:bCs/>
        <w:color w:val="FF0000"/>
        <w:sz w:val="22"/>
        <w:szCs w:val="22"/>
      </w:rPr>
    </w:lvl>
  </w:abstractNum>
  <w:abstractNum w:abstractNumId="29" w15:restartNumberingAfterBreak="0">
    <w:nsid w:val="0C4C7D31"/>
    <w:multiLevelType w:val="hybridMultilevel"/>
    <w:tmpl w:val="2F8C664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0E0C194D"/>
    <w:multiLevelType w:val="multilevel"/>
    <w:tmpl w:val="4768E9A2"/>
    <w:lvl w:ilvl="0">
      <w:start w:val="1"/>
      <w:numFmt w:val="decimal"/>
      <w:lvlText w:val="%1."/>
      <w:lvlJc w:val="left"/>
      <w:pPr>
        <w:ind w:left="360" w:hanging="360"/>
      </w:pPr>
      <w:rPr>
        <w:b w:val="0"/>
        <w:bCs w:val="0"/>
        <w:i w:val="0"/>
        <w:iCs w:val="0"/>
        <w:sz w:val="18"/>
        <w:szCs w:val="18"/>
      </w:rPr>
    </w:lvl>
    <w:lvl w:ilvl="1">
      <w:start w:val="1"/>
      <w:numFmt w:val="decimal"/>
      <w:lvlText w:val="%2)"/>
      <w:lvlJc w:val="left"/>
      <w:pPr>
        <w:ind w:left="1440" w:hanging="360"/>
      </w:pPr>
      <w:rPr>
        <w:rFonts w:ascii="Times New Roman" w:hAnsi="Times New Roman" w:cs="Times New Roman" w:hint="default"/>
        <w:b/>
        <w:sz w:val="20"/>
        <w:szCs w:val="20"/>
      </w:rPr>
    </w:lvl>
    <w:lvl w:ilvl="2">
      <w:start w:val="1"/>
      <w:numFmt w:val="decimal"/>
      <w:lvlText w:val="%3)"/>
      <w:lvlJc w:val="left"/>
      <w:pPr>
        <w:ind w:left="786" w:hanging="360"/>
      </w:pPr>
      <w:rPr>
        <w:rFonts w:eastAsia="Times New Roman"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E3D6D45"/>
    <w:multiLevelType w:val="hybridMultilevel"/>
    <w:tmpl w:val="8F6813CC"/>
    <w:lvl w:ilvl="0" w:tplc="30E05AFC">
      <w:start w:val="2"/>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10B52AF6"/>
    <w:multiLevelType w:val="multilevel"/>
    <w:tmpl w:val="C490589E"/>
    <w:lvl w:ilvl="0">
      <w:start w:val="1"/>
      <w:numFmt w:val="decimal"/>
      <w:lvlText w:val="%1)"/>
      <w:lvlJc w:val="left"/>
      <w:pPr>
        <w:tabs>
          <w:tab w:val="num" w:pos="0"/>
        </w:tabs>
        <w:ind w:left="1440" w:hanging="360"/>
      </w:pPr>
      <w:rPr>
        <w:rFonts w:ascii="Arial" w:hAnsi="Arial" w:cs="Arial"/>
        <w:b/>
        <w:sz w:val="20"/>
        <w:szCs w:val="20"/>
      </w:rPr>
    </w:lvl>
    <w:lvl w:ilvl="1">
      <w:start w:val="1"/>
      <w:numFmt w:val="decimal"/>
      <w:lvlText w:val="%2)"/>
      <w:lvlJc w:val="left"/>
      <w:pPr>
        <w:tabs>
          <w:tab w:val="num" w:pos="0"/>
        </w:tabs>
        <w:ind w:left="2160" w:hanging="360"/>
      </w:pPr>
      <w:rPr>
        <w:rFonts w:cs="Times New Roman"/>
        <w:b/>
        <w:sz w:val="20"/>
        <w:szCs w:val="20"/>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3"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16C65D65"/>
    <w:multiLevelType w:val="multilevel"/>
    <w:tmpl w:val="EC5ACE10"/>
    <w:lvl w:ilvl="0">
      <w:start w:val="1"/>
      <w:numFmt w:val="decimal"/>
      <w:lvlText w:val="%1."/>
      <w:lvlJc w:val="left"/>
      <w:pPr>
        <w:ind w:left="720" w:hanging="360"/>
      </w:pPr>
      <w:rPr>
        <w:rFonts w:ascii="Times New Roman" w:hAnsi="Times New Roman" w:cs="Times New Roman"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6" w15:restartNumberingAfterBreak="0">
    <w:nsid w:val="1B862C18"/>
    <w:multiLevelType w:val="hybridMultilevel"/>
    <w:tmpl w:val="85E4FB98"/>
    <w:lvl w:ilvl="0" w:tplc="958C9214">
      <w:start w:val="1"/>
      <w:numFmt w:val="decimal"/>
      <w:lvlText w:val="%1)"/>
      <w:lvlJc w:val="left"/>
      <w:pPr>
        <w:ind w:left="18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1C7C772B"/>
    <w:multiLevelType w:val="hybridMultilevel"/>
    <w:tmpl w:val="144AC892"/>
    <w:name w:val="WW8Num912"/>
    <w:lvl w:ilvl="0" w:tplc="E9CCD9B6">
      <w:start w:val="1"/>
      <w:numFmt w:val="decimal"/>
      <w:lvlText w:val="%1."/>
      <w:lvlJc w:val="left"/>
      <w:pPr>
        <w:tabs>
          <w:tab w:val="num" w:pos="357"/>
        </w:tabs>
        <w:ind w:left="357" w:hanging="357"/>
      </w:pPr>
      <w:rPr>
        <w:rFonts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1CC9064B"/>
    <w:multiLevelType w:val="hybridMultilevel"/>
    <w:tmpl w:val="4A446E66"/>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9" w15:restartNumberingAfterBreak="0">
    <w:nsid w:val="1E5B4B76"/>
    <w:multiLevelType w:val="hybridMultilevel"/>
    <w:tmpl w:val="8146FE2A"/>
    <w:lvl w:ilvl="0" w:tplc="0E9E43CA">
      <w:numFmt w:val="bullet"/>
      <w:lvlText w:val="-"/>
      <w:lvlJc w:val="left"/>
      <w:pPr>
        <w:ind w:left="360" w:hanging="360"/>
      </w:p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1E8D3281"/>
    <w:multiLevelType w:val="hybridMultilevel"/>
    <w:tmpl w:val="0052B248"/>
    <w:lvl w:ilvl="0" w:tplc="10444188">
      <w:start w:val="4"/>
      <w:numFmt w:val="decimal"/>
      <w:lvlText w:val="%1)"/>
      <w:lvlJc w:val="left"/>
      <w:pPr>
        <w:tabs>
          <w:tab w:val="num" w:pos="0"/>
        </w:tabs>
        <w:ind w:left="720" w:hanging="360"/>
      </w:pPr>
      <w:rPr>
        <w:i w:val="0"/>
      </w:rPr>
    </w:lvl>
    <w:lvl w:ilvl="1" w:tplc="43C8C1A2">
      <w:start w:val="1"/>
      <w:numFmt w:val="decimal"/>
      <w:lvlText w:val="%2)"/>
      <w:lvlJc w:val="left"/>
      <w:pPr>
        <w:tabs>
          <w:tab w:val="num" w:pos="709"/>
        </w:tabs>
        <w:ind w:left="709" w:hanging="352"/>
      </w:pPr>
      <w:rPr>
        <w:rFonts w:cs="Times New Roman"/>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21736870"/>
    <w:multiLevelType w:val="hybridMultilevel"/>
    <w:tmpl w:val="87929538"/>
    <w:lvl w:ilvl="0" w:tplc="6F601F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3BC0EA9"/>
    <w:multiLevelType w:val="multilevel"/>
    <w:tmpl w:val="0B4E0A5C"/>
    <w:lvl w:ilvl="0">
      <w:start w:val="1"/>
      <w:numFmt w:val="decimal"/>
      <w:lvlText w:val="%1."/>
      <w:lvlJc w:val="left"/>
      <w:pPr>
        <w:tabs>
          <w:tab w:val="num" w:pos="360"/>
        </w:tabs>
        <w:ind w:left="360" w:hanging="360"/>
      </w:pPr>
      <w:rPr>
        <w:b/>
        <w:i w:val="0"/>
        <w:sz w:val="20"/>
      </w:rPr>
    </w:lvl>
    <w:lvl w:ilvl="1">
      <w:start w:val="1"/>
      <w:numFmt w:val="decimal"/>
      <w:lvlText w:val="%2)"/>
      <w:lvlJc w:val="left"/>
      <w:pPr>
        <w:tabs>
          <w:tab w:val="num" w:pos="1080"/>
        </w:tabs>
        <w:ind w:left="1080" w:hanging="360"/>
      </w:pPr>
      <w:rPr>
        <w:rFonts w:ascii="Arial" w:hAnsi="Arial" w:cs="Arial" w:hint="default"/>
        <w:b/>
        <w:sz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15:restartNumberingAfterBreak="0">
    <w:nsid w:val="26C9148D"/>
    <w:multiLevelType w:val="multilevel"/>
    <w:tmpl w:val="2506C5D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87848F1"/>
    <w:multiLevelType w:val="multilevel"/>
    <w:tmpl w:val="B35EC7DA"/>
    <w:lvl w:ilvl="0">
      <w:start w:val="1"/>
      <w:numFmt w:val="decimal"/>
      <w:lvlText w:val="%1."/>
      <w:lvlJc w:val="left"/>
      <w:pPr>
        <w:tabs>
          <w:tab w:val="num" w:pos="397"/>
        </w:tabs>
        <w:ind w:left="397" w:hanging="397"/>
      </w:pPr>
      <w:rPr>
        <w:rFonts w:ascii="Times New Roman" w:hAnsi="Times New Roman" w:cs="Times New Roman" w:hint="default"/>
        <w:b/>
        <w:i w:val="0"/>
        <w:sz w:val="20"/>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29304956"/>
    <w:multiLevelType w:val="multilevel"/>
    <w:tmpl w:val="DA78CDE4"/>
    <w:lvl w:ilvl="0">
      <w:start w:val="1"/>
      <w:numFmt w:val="decimal"/>
      <w:lvlText w:val="%1."/>
      <w:lvlJc w:val="left"/>
      <w:pPr>
        <w:ind w:left="720" w:hanging="360"/>
      </w:pPr>
      <w:rPr>
        <w:b/>
        <w:bCs w:val="0"/>
      </w:rPr>
    </w:lvl>
    <w:lvl w:ilvl="1">
      <w:start w:val="1"/>
      <w:numFmt w:val="decimal"/>
      <w:lvlText w:val="%2)"/>
      <w:lvlJc w:val="left"/>
      <w:pPr>
        <w:ind w:left="1440" w:hanging="360"/>
      </w:pPr>
      <w:rPr>
        <w:rFonts w:ascii="Times New Roman" w:hAnsi="Times New Roman" w:cs="Times New Roman" w:hint="default"/>
        <w:b/>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A7D26C3"/>
    <w:multiLevelType w:val="hybridMultilevel"/>
    <w:tmpl w:val="B9C0A420"/>
    <w:lvl w:ilvl="0" w:tplc="FD52E35C">
      <w:start w:val="1"/>
      <w:numFmt w:val="lowerLetter"/>
      <w:lvlText w:val="%1)"/>
      <w:lvlJc w:val="left"/>
      <w:pPr>
        <w:ind w:left="2540" w:hanging="360"/>
      </w:pPr>
      <w:rPr>
        <w:b/>
      </w:rPr>
    </w:lvl>
    <w:lvl w:ilvl="1" w:tplc="04150019">
      <w:start w:val="1"/>
      <w:numFmt w:val="lowerLetter"/>
      <w:lvlText w:val="%2."/>
      <w:lvlJc w:val="left"/>
      <w:pPr>
        <w:ind w:left="3260" w:hanging="360"/>
      </w:pPr>
    </w:lvl>
    <w:lvl w:ilvl="2" w:tplc="0415001B">
      <w:start w:val="1"/>
      <w:numFmt w:val="lowerRoman"/>
      <w:lvlText w:val="%3."/>
      <w:lvlJc w:val="right"/>
      <w:pPr>
        <w:ind w:left="3980" w:hanging="180"/>
      </w:pPr>
    </w:lvl>
    <w:lvl w:ilvl="3" w:tplc="0415000F">
      <w:start w:val="1"/>
      <w:numFmt w:val="decimal"/>
      <w:lvlText w:val="%4."/>
      <w:lvlJc w:val="left"/>
      <w:pPr>
        <w:ind w:left="4700" w:hanging="360"/>
      </w:pPr>
    </w:lvl>
    <w:lvl w:ilvl="4" w:tplc="04150019">
      <w:start w:val="1"/>
      <w:numFmt w:val="lowerLetter"/>
      <w:lvlText w:val="%5."/>
      <w:lvlJc w:val="left"/>
      <w:pPr>
        <w:ind w:left="5420" w:hanging="360"/>
      </w:pPr>
    </w:lvl>
    <w:lvl w:ilvl="5" w:tplc="0415001B">
      <w:start w:val="1"/>
      <w:numFmt w:val="lowerRoman"/>
      <w:lvlText w:val="%6."/>
      <w:lvlJc w:val="right"/>
      <w:pPr>
        <w:ind w:left="6140" w:hanging="180"/>
      </w:pPr>
    </w:lvl>
    <w:lvl w:ilvl="6" w:tplc="0415000F">
      <w:start w:val="1"/>
      <w:numFmt w:val="decimal"/>
      <w:lvlText w:val="%7."/>
      <w:lvlJc w:val="left"/>
      <w:pPr>
        <w:ind w:left="6860" w:hanging="360"/>
      </w:pPr>
    </w:lvl>
    <w:lvl w:ilvl="7" w:tplc="04150019">
      <w:start w:val="1"/>
      <w:numFmt w:val="lowerLetter"/>
      <w:lvlText w:val="%8."/>
      <w:lvlJc w:val="left"/>
      <w:pPr>
        <w:ind w:left="7580" w:hanging="360"/>
      </w:pPr>
    </w:lvl>
    <w:lvl w:ilvl="8" w:tplc="0415001B">
      <w:start w:val="1"/>
      <w:numFmt w:val="lowerRoman"/>
      <w:lvlText w:val="%9."/>
      <w:lvlJc w:val="right"/>
      <w:pPr>
        <w:ind w:left="8300" w:hanging="180"/>
      </w:pPr>
    </w:lvl>
  </w:abstractNum>
  <w:abstractNum w:abstractNumId="47" w15:restartNumberingAfterBreak="0">
    <w:nsid w:val="2DC80906"/>
    <w:multiLevelType w:val="hybridMultilevel"/>
    <w:tmpl w:val="E1CC0D4C"/>
    <w:lvl w:ilvl="0" w:tplc="03D2FDFE">
      <w:start w:val="1"/>
      <w:numFmt w:val="lowerLetter"/>
      <w:lvlText w:val="%1)"/>
      <w:lvlJc w:val="left"/>
      <w:pPr>
        <w:tabs>
          <w:tab w:val="num" w:pos="720"/>
        </w:tabs>
        <w:ind w:left="720" w:hanging="360"/>
      </w:pPr>
      <w:rPr>
        <w:color w:val="auto"/>
      </w:rPr>
    </w:lvl>
    <w:lvl w:ilvl="1" w:tplc="9D2AC844">
      <w:start w:val="1"/>
      <w:numFmt w:val="lowerLetter"/>
      <w:lvlText w:val="%2."/>
      <w:lvlJc w:val="left"/>
      <w:pPr>
        <w:tabs>
          <w:tab w:val="num" w:pos="1876"/>
        </w:tabs>
        <w:ind w:left="1876" w:hanging="360"/>
      </w:pPr>
    </w:lvl>
    <w:lvl w:ilvl="2" w:tplc="5D4CA0DC">
      <w:start w:val="1"/>
      <w:numFmt w:val="lowerRoman"/>
      <w:lvlText w:val="%3."/>
      <w:lvlJc w:val="right"/>
      <w:pPr>
        <w:tabs>
          <w:tab w:val="num" w:pos="2596"/>
        </w:tabs>
        <w:ind w:left="2596" w:hanging="180"/>
      </w:pPr>
    </w:lvl>
    <w:lvl w:ilvl="3" w:tplc="C23ABDB0">
      <w:start w:val="1"/>
      <w:numFmt w:val="decimal"/>
      <w:lvlText w:val="%4."/>
      <w:lvlJc w:val="left"/>
      <w:pPr>
        <w:tabs>
          <w:tab w:val="num" w:pos="3316"/>
        </w:tabs>
        <w:ind w:left="3316" w:hanging="360"/>
      </w:pPr>
    </w:lvl>
    <w:lvl w:ilvl="4" w:tplc="9B442CD6">
      <w:start w:val="1"/>
      <w:numFmt w:val="lowerLetter"/>
      <w:lvlText w:val="%5."/>
      <w:lvlJc w:val="left"/>
      <w:pPr>
        <w:tabs>
          <w:tab w:val="num" w:pos="4036"/>
        </w:tabs>
        <w:ind w:left="4036" w:hanging="360"/>
      </w:pPr>
    </w:lvl>
    <w:lvl w:ilvl="5" w:tplc="6540AC20">
      <w:start w:val="1"/>
      <w:numFmt w:val="lowerRoman"/>
      <w:lvlText w:val="%6."/>
      <w:lvlJc w:val="right"/>
      <w:pPr>
        <w:tabs>
          <w:tab w:val="num" w:pos="4756"/>
        </w:tabs>
        <w:ind w:left="4756" w:hanging="180"/>
      </w:pPr>
    </w:lvl>
    <w:lvl w:ilvl="6" w:tplc="BF189474">
      <w:start w:val="1"/>
      <w:numFmt w:val="decimal"/>
      <w:lvlText w:val="%7."/>
      <w:lvlJc w:val="left"/>
      <w:pPr>
        <w:tabs>
          <w:tab w:val="num" w:pos="5476"/>
        </w:tabs>
        <w:ind w:left="5476" w:hanging="360"/>
      </w:pPr>
    </w:lvl>
    <w:lvl w:ilvl="7" w:tplc="C50CE51A">
      <w:start w:val="1"/>
      <w:numFmt w:val="lowerLetter"/>
      <w:lvlText w:val="%8."/>
      <w:lvlJc w:val="left"/>
      <w:pPr>
        <w:tabs>
          <w:tab w:val="num" w:pos="6196"/>
        </w:tabs>
        <w:ind w:left="6196" w:hanging="360"/>
      </w:pPr>
    </w:lvl>
    <w:lvl w:ilvl="8" w:tplc="CCF8E1AC">
      <w:start w:val="1"/>
      <w:numFmt w:val="lowerRoman"/>
      <w:lvlText w:val="%9."/>
      <w:lvlJc w:val="right"/>
      <w:pPr>
        <w:tabs>
          <w:tab w:val="num" w:pos="6916"/>
        </w:tabs>
        <w:ind w:left="6916" w:hanging="180"/>
      </w:pPr>
    </w:lvl>
  </w:abstractNum>
  <w:abstractNum w:abstractNumId="48" w15:restartNumberingAfterBreak="0">
    <w:nsid w:val="30671E52"/>
    <w:multiLevelType w:val="hybridMultilevel"/>
    <w:tmpl w:val="136A4840"/>
    <w:lvl w:ilvl="0" w:tplc="169A546C">
      <w:start w:val="1"/>
      <w:numFmt w:val="decimal"/>
      <w:lvlText w:val="%1."/>
      <w:lvlJc w:val="left"/>
      <w:pPr>
        <w:ind w:left="360" w:hanging="360"/>
      </w:pPr>
    </w:lvl>
    <w:lvl w:ilvl="1" w:tplc="1EE814A4">
      <w:start w:val="1"/>
      <w:numFmt w:val="lowerLetter"/>
      <w:lvlText w:val="%2."/>
      <w:lvlJc w:val="left"/>
      <w:pPr>
        <w:ind w:left="1080" w:hanging="360"/>
      </w:pPr>
    </w:lvl>
    <w:lvl w:ilvl="2" w:tplc="1A2418AC">
      <w:start w:val="1"/>
      <w:numFmt w:val="lowerRoman"/>
      <w:lvlText w:val="%3."/>
      <w:lvlJc w:val="right"/>
      <w:pPr>
        <w:ind w:left="1800" w:hanging="180"/>
      </w:pPr>
    </w:lvl>
    <w:lvl w:ilvl="3" w:tplc="02969DEA">
      <w:start w:val="1"/>
      <w:numFmt w:val="decimal"/>
      <w:lvlText w:val="%4."/>
      <w:lvlJc w:val="left"/>
      <w:pPr>
        <w:ind w:left="2520" w:hanging="360"/>
      </w:pPr>
    </w:lvl>
    <w:lvl w:ilvl="4" w:tplc="C2E0B214">
      <w:start w:val="1"/>
      <w:numFmt w:val="lowerLetter"/>
      <w:lvlText w:val="%5."/>
      <w:lvlJc w:val="left"/>
      <w:pPr>
        <w:ind w:left="3240" w:hanging="360"/>
      </w:pPr>
    </w:lvl>
    <w:lvl w:ilvl="5" w:tplc="491C1A6E">
      <w:start w:val="1"/>
      <w:numFmt w:val="lowerRoman"/>
      <w:lvlText w:val="%6."/>
      <w:lvlJc w:val="right"/>
      <w:pPr>
        <w:ind w:left="3960" w:hanging="180"/>
      </w:pPr>
    </w:lvl>
    <w:lvl w:ilvl="6" w:tplc="4A7496B8">
      <w:start w:val="1"/>
      <w:numFmt w:val="decimal"/>
      <w:lvlText w:val="%7."/>
      <w:lvlJc w:val="left"/>
      <w:pPr>
        <w:ind w:left="4680" w:hanging="360"/>
      </w:pPr>
    </w:lvl>
    <w:lvl w:ilvl="7" w:tplc="B4BC3AA2">
      <w:start w:val="1"/>
      <w:numFmt w:val="lowerLetter"/>
      <w:lvlText w:val="%8."/>
      <w:lvlJc w:val="left"/>
      <w:pPr>
        <w:ind w:left="5400" w:hanging="360"/>
      </w:pPr>
    </w:lvl>
    <w:lvl w:ilvl="8" w:tplc="A8B8217C">
      <w:start w:val="1"/>
      <w:numFmt w:val="lowerRoman"/>
      <w:lvlText w:val="%9."/>
      <w:lvlJc w:val="right"/>
      <w:pPr>
        <w:ind w:left="6120" w:hanging="180"/>
      </w:pPr>
    </w:lvl>
  </w:abstractNum>
  <w:abstractNum w:abstractNumId="49" w15:restartNumberingAfterBreak="0">
    <w:nsid w:val="309F7693"/>
    <w:multiLevelType w:val="multilevel"/>
    <w:tmpl w:val="DBD063B8"/>
    <w:lvl w:ilvl="0">
      <w:start w:val="1"/>
      <w:numFmt w:val="decimal"/>
      <w:lvlText w:val="%1)"/>
      <w:lvlJc w:val="left"/>
      <w:pPr>
        <w:ind w:left="720" w:hanging="360"/>
      </w:pPr>
      <w:rPr>
        <w:rFonts w:ascii="Times New Roman" w:hAnsi="Times New Roman" w:cs="Times New Roman"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1356E1E"/>
    <w:multiLevelType w:val="hybridMultilevel"/>
    <w:tmpl w:val="92BCC6A6"/>
    <w:name w:val="WW8Num642"/>
    <w:lvl w:ilvl="0" w:tplc="BCBAD8D8">
      <w:start w:val="1"/>
      <w:numFmt w:val="bullet"/>
      <w:lvlText w:val=""/>
      <w:lvlJc w:val="left"/>
      <w:pPr>
        <w:ind w:left="360" w:hanging="360"/>
      </w:pPr>
      <w:rPr>
        <w:rFonts w:ascii="Symbol" w:hAnsi="Symbol" w:hint="default"/>
      </w:rPr>
    </w:lvl>
    <w:lvl w:ilvl="1" w:tplc="8C866262">
      <w:start w:val="1"/>
      <w:numFmt w:val="bullet"/>
      <w:lvlText w:val="o"/>
      <w:lvlJc w:val="left"/>
      <w:pPr>
        <w:ind w:left="1080" w:hanging="360"/>
      </w:pPr>
      <w:rPr>
        <w:rFonts w:ascii="Courier New" w:hAnsi="Courier New" w:cs="Courier New" w:hint="default"/>
      </w:rPr>
    </w:lvl>
    <w:lvl w:ilvl="2" w:tplc="A000B760" w:tentative="1">
      <w:start w:val="1"/>
      <w:numFmt w:val="bullet"/>
      <w:lvlText w:val=""/>
      <w:lvlJc w:val="left"/>
      <w:pPr>
        <w:ind w:left="1800" w:hanging="360"/>
      </w:pPr>
      <w:rPr>
        <w:rFonts w:ascii="Wingdings" w:hAnsi="Wingdings" w:hint="default"/>
      </w:rPr>
    </w:lvl>
    <w:lvl w:ilvl="3" w:tplc="5032F564" w:tentative="1">
      <w:start w:val="1"/>
      <w:numFmt w:val="bullet"/>
      <w:lvlText w:val=""/>
      <w:lvlJc w:val="left"/>
      <w:pPr>
        <w:ind w:left="2520" w:hanging="360"/>
      </w:pPr>
      <w:rPr>
        <w:rFonts w:ascii="Symbol" w:hAnsi="Symbol" w:hint="default"/>
      </w:rPr>
    </w:lvl>
    <w:lvl w:ilvl="4" w:tplc="C602F79A" w:tentative="1">
      <w:start w:val="1"/>
      <w:numFmt w:val="bullet"/>
      <w:lvlText w:val="o"/>
      <w:lvlJc w:val="left"/>
      <w:pPr>
        <w:ind w:left="3240" w:hanging="360"/>
      </w:pPr>
      <w:rPr>
        <w:rFonts w:ascii="Courier New" w:hAnsi="Courier New" w:cs="Courier New" w:hint="default"/>
      </w:rPr>
    </w:lvl>
    <w:lvl w:ilvl="5" w:tplc="7E724A08" w:tentative="1">
      <w:start w:val="1"/>
      <w:numFmt w:val="bullet"/>
      <w:lvlText w:val=""/>
      <w:lvlJc w:val="left"/>
      <w:pPr>
        <w:ind w:left="3960" w:hanging="360"/>
      </w:pPr>
      <w:rPr>
        <w:rFonts w:ascii="Wingdings" w:hAnsi="Wingdings" w:hint="default"/>
      </w:rPr>
    </w:lvl>
    <w:lvl w:ilvl="6" w:tplc="82B01D88" w:tentative="1">
      <w:start w:val="1"/>
      <w:numFmt w:val="bullet"/>
      <w:lvlText w:val=""/>
      <w:lvlJc w:val="left"/>
      <w:pPr>
        <w:ind w:left="4680" w:hanging="360"/>
      </w:pPr>
      <w:rPr>
        <w:rFonts w:ascii="Symbol" w:hAnsi="Symbol" w:hint="default"/>
      </w:rPr>
    </w:lvl>
    <w:lvl w:ilvl="7" w:tplc="5FDE60B6" w:tentative="1">
      <w:start w:val="1"/>
      <w:numFmt w:val="bullet"/>
      <w:lvlText w:val="o"/>
      <w:lvlJc w:val="left"/>
      <w:pPr>
        <w:ind w:left="5400" w:hanging="360"/>
      </w:pPr>
      <w:rPr>
        <w:rFonts w:ascii="Courier New" w:hAnsi="Courier New" w:cs="Courier New" w:hint="default"/>
      </w:rPr>
    </w:lvl>
    <w:lvl w:ilvl="8" w:tplc="7DF21686" w:tentative="1">
      <w:start w:val="1"/>
      <w:numFmt w:val="bullet"/>
      <w:lvlText w:val=""/>
      <w:lvlJc w:val="left"/>
      <w:pPr>
        <w:ind w:left="6120" w:hanging="360"/>
      </w:pPr>
      <w:rPr>
        <w:rFonts w:ascii="Wingdings" w:hAnsi="Wingdings" w:hint="default"/>
      </w:rPr>
    </w:lvl>
  </w:abstractNum>
  <w:abstractNum w:abstractNumId="51" w15:restartNumberingAfterBreak="0">
    <w:nsid w:val="326D2F6C"/>
    <w:multiLevelType w:val="hybridMultilevel"/>
    <w:tmpl w:val="14B6D2C6"/>
    <w:name w:val="WW8Num6522"/>
    <w:lvl w:ilvl="0" w:tplc="0415000F">
      <w:start w:val="1"/>
      <w:numFmt w:val="bullet"/>
      <w:lvlText w:val=""/>
      <w:lvlJc w:val="left"/>
      <w:pPr>
        <w:tabs>
          <w:tab w:val="num" w:pos="357"/>
        </w:tabs>
        <w:ind w:left="624" w:hanging="264"/>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30638AE"/>
    <w:multiLevelType w:val="hybridMultilevel"/>
    <w:tmpl w:val="D722DDBA"/>
    <w:lvl w:ilvl="0" w:tplc="2992474C">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3" w15:restartNumberingAfterBreak="0">
    <w:nsid w:val="346D0466"/>
    <w:multiLevelType w:val="hybridMultilevel"/>
    <w:tmpl w:val="CE508EF2"/>
    <w:lvl w:ilvl="0" w:tplc="931AE854">
      <w:start w:val="1"/>
      <w:numFmt w:val="bullet"/>
      <w:lvlText w:val=""/>
      <w:lvlJc w:val="left"/>
      <w:pPr>
        <w:tabs>
          <w:tab w:val="num" w:pos="712"/>
        </w:tabs>
        <w:ind w:left="712" w:hanging="352"/>
      </w:pPr>
      <w:rPr>
        <w:rFonts w:ascii="Symbol" w:hAnsi="Symbol" w:hint="default"/>
        <w:color w:val="auto"/>
      </w:rPr>
    </w:lvl>
    <w:lvl w:ilvl="1" w:tplc="6098FAFC">
      <w:start w:val="1"/>
      <w:numFmt w:val="bullet"/>
      <w:lvlText w:val="o"/>
      <w:lvlJc w:val="left"/>
      <w:pPr>
        <w:ind w:left="1440" w:hanging="360"/>
      </w:pPr>
      <w:rPr>
        <w:rFonts w:ascii="Courier New" w:hAnsi="Courier New" w:cs="Times New Roman" w:hint="default"/>
      </w:rPr>
    </w:lvl>
    <w:lvl w:ilvl="2" w:tplc="19984C40">
      <w:start w:val="1"/>
      <w:numFmt w:val="bullet"/>
      <w:lvlText w:val=""/>
      <w:lvlJc w:val="left"/>
      <w:pPr>
        <w:ind w:left="2160" w:hanging="360"/>
      </w:pPr>
      <w:rPr>
        <w:rFonts w:ascii="Wingdings" w:hAnsi="Wingdings" w:hint="default"/>
      </w:rPr>
    </w:lvl>
    <w:lvl w:ilvl="3" w:tplc="C3DEB71C">
      <w:start w:val="1"/>
      <w:numFmt w:val="bullet"/>
      <w:lvlText w:val=""/>
      <w:lvlJc w:val="left"/>
      <w:pPr>
        <w:ind w:left="2880" w:hanging="360"/>
      </w:pPr>
      <w:rPr>
        <w:rFonts w:ascii="Symbol" w:hAnsi="Symbol" w:hint="default"/>
      </w:rPr>
    </w:lvl>
    <w:lvl w:ilvl="4" w:tplc="5C2C6692">
      <w:start w:val="1"/>
      <w:numFmt w:val="bullet"/>
      <w:lvlText w:val="o"/>
      <w:lvlJc w:val="left"/>
      <w:pPr>
        <w:ind w:left="3600" w:hanging="360"/>
      </w:pPr>
      <w:rPr>
        <w:rFonts w:ascii="Courier New" w:hAnsi="Courier New" w:cs="Times New Roman" w:hint="default"/>
      </w:rPr>
    </w:lvl>
    <w:lvl w:ilvl="5" w:tplc="81EE1A3E">
      <w:start w:val="1"/>
      <w:numFmt w:val="bullet"/>
      <w:lvlText w:val=""/>
      <w:lvlJc w:val="left"/>
      <w:pPr>
        <w:ind w:left="4320" w:hanging="360"/>
      </w:pPr>
      <w:rPr>
        <w:rFonts w:ascii="Wingdings" w:hAnsi="Wingdings" w:hint="default"/>
      </w:rPr>
    </w:lvl>
    <w:lvl w:ilvl="6" w:tplc="3FD8A8EA">
      <w:start w:val="1"/>
      <w:numFmt w:val="bullet"/>
      <w:lvlText w:val=""/>
      <w:lvlJc w:val="left"/>
      <w:pPr>
        <w:ind w:left="5040" w:hanging="360"/>
      </w:pPr>
      <w:rPr>
        <w:rFonts w:ascii="Symbol" w:hAnsi="Symbol" w:hint="default"/>
      </w:rPr>
    </w:lvl>
    <w:lvl w:ilvl="7" w:tplc="CCEC1AF2">
      <w:start w:val="1"/>
      <w:numFmt w:val="bullet"/>
      <w:lvlText w:val="o"/>
      <w:lvlJc w:val="left"/>
      <w:pPr>
        <w:ind w:left="5760" w:hanging="360"/>
      </w:pPr>
      <w:rPr>
        <w:rFonts w:ascii="Courier New" w:hAnsi="Courier New" w:cs="Times New Roman" w:hint="default"/>
      </w:rPr>
    </w:lvl>
    <w:lvl w:ilvl="8" w:tplc="0AB04D4A">
      <w:start w:val="1"/>
      <w:numFmt w:val="bullet"/>
      <w:lvlText w:val=""/>
      <w:lvlJc w:val="left"/>
      <w:pPr>
        <w:ind w:left="6480" w:hanging="360"/>
      </w:pPr>
      <w:rPr>
        <w:rFonts w:ascii="Wingdings" w:hAnsi="Wingdings" w:hint="default"/>
      </w:rPr>
    </w:lvl>
  </w:abstractNum>
  <w:abstractNum w:abstractNumId="54" w15:restartNumberingAfterBreak="0">
    <w:nsid w:val="38607D96"/>
    <w:multiLevelType w:val="multilevel"/>
    <w:tmpl w:val="657EEDFA"/>
    <w:lvl w:ilvl="0">
      <w:numFmt w:val="bullet"/>
      <w:lvlText w:val="-"/>
      <w:lvlJc w:val="left"/>
      <w:pPr>
        <w:ind w:left="720" w:hanging="360"/>
      </w:pPr>
      <w:rPr>
        <w:rFonts w:ascii="Times New Roman" w:hAnsi="Times New Roman" w:cs="Times New Roman"/>
        <w:sz w:val="22"/>
        <w:szCs w:val="22"/>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5" w15:restartNumberingAfterBreak="0">
    <w:nsid w:val="3947091E"/>
    <w:multiLevelType w:val="hybridMultilevel"/>
    <w:tmpl w:val="8CFC0DF4"/>
    <w:lvl w:ilvl="0" w:tplc="EFB0DE66">
      <w:start w:val="1"/>
      <w:numFmt w:val="lowerLetter"/>
      <w:lvlText w:val="%1)"/>
      <w:lvlJc w:val="left"/>
      <w:pPr>
        <w:tabs>
          <w:tab w:val="num" w:pos="357"/>
        </w:tabs>
        <w:ind w:left="357" w:hanging="357"/>
      </w:pPr>
      <w:rPr>
        <w:rFonts w:ascii="Times New Roman" w:eastAsia="Times New Roman" w:hAnsi="Times New Roman" w:cs="Times New Roman"/>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39AE7898"/>
    <w:multiLevelType w:val="multilevel"/>
    <w:tmpl w:val="1E8A19D8"/>
    <w:lvl w:ilvl="0">
      <w:start w:val="1"/>
      <w:numFmt w:val="decimal"/>
      <w:lvlText w:val="%1."/>
      <w:lvlJc w:val="left"/>
      <w:pPr>
        <w:tabs>
          <w:tab w:val="num" w:pos="397"/>
        </w:tabs>
        <w:ind w:left="397" w:hanging="397"/>
      </w:pPr>
      <w:rPr>
        <w:rFonts w:cs="Arial"/>
        <w:b w:val="0"/>
        <w:i w:val="0"/>
        <w:color w:val="00000A"/>
        <w:sz w:val="18"/>
        <w:szCs w:val="18"/>
      </w:rPr>
    </w:lvl>
    <w:lvl w:ilvl="1">
      <w:start w:val="1"/>
      <w:numFmt w:val="decimal"/>
      <w:lvlText w:val="%2."/>
      <w:lvlJc w:val="left"/>
      <w:pPr>
        <w:tabs>
          <w:tab w:val="num" w:pos="360"/>
        </w:tabs>
        <w:ind w:left="360" w:hanging="360"/>
      </w:pPr>
      <w:rPr>
        <w:rFonts w:ascii="Times New Roman" w:hAnsi="Times New Roman" w:cs="Times New Roman" w:hint="default"/>
        <w:b/>
        <w:sz w:val="20"/>
        <w:szCs w:val="18"/>
      </w:rPr>
    </w:lvl>
    <w:lvl w:ilvl="2">
      <w:start w:val="1"/>
      <w:numFmt w:val="decimal"/>
      <w:lvlText w:val="%3)"/>
      <w:lvlJc w:val="left"/>
      <w:pPr>
        <w:tabs>
          <w:tab w:val="num" w:pos="1080"/>
        </w:tabs>
        <w:ind w:left="1080" w:hanging="360"/>
      </w:pPr>
      <w:rPr>
        <w:rFonts w:ascii="Times New Roman" w:eastAsia="Times New Roman" w:hAnsi="Times New Roman" w:cs="Times New Roman" w:hint="default"/>
        <w:b/>
        <w:i w:val="0"/>
        <w:color w:val="00000A"/>
        <w:sz w:val="20"/>
        <w:szCs w:val="18"/>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3F5556FF"/>
    <w:multiLevelType w:val="hybridMultilevel"/>
    <w:tmpl w:val="492C77DA"/>
    <w:lvl w:ilvl="0" w:tplc="672673E2">
      <w:start w:val="1"/>
      <w:numFmt w:val="decimal"/>
      <w:lvlText w:val="%1."/>
      <w:lvlJc w:val="left"/>
      <w:pPr>
        <w:tabs>
          <w:tab w:val="num" w:pos="357"/>
        </w:tabs>
        <w:ind w:left="357" w:hanging="357"/>
      </w:pPr>
      <w:rPr>
        <w:b w:val="0"/>
        <w:i w:val="0"/>
      </w:rPr>
    </w:lvl>
    <w:lvl w:ilvl="1" w:tplc="10141854">
      <w:start w:val="1"/>
      <w:numFmt w:val="lowerLetter"/>
      <w:lvlText w:val="%2."/>
      <w:lvlJc w:val="left"/>
      <w:pPr>
        <w:ind w:left="1440" w:hanging="360"/>
      </w:pPr>
    </w:lvl>
    <w:lvl w:ilvl="2" w:tplc="ACE413E0">
      <w:start w:val="1"/>
      <w:numFmt w:val="lowerRoman"/>
      <w:lvlText w:val="%3."/>
      <w:lvlJc w:val="right"/>
      <w:pPr>
        <w:ind w:left="2160" w:hanging="180"/>
      </w:pPr>
    </w:lvl>
    <w:lvl w:ilvl="3" w:tplc="D4847B6A">
      <w:start w:val="1"/>
      <w:numFmt w:val="decimal"/>
      <w:lvlText w:val="%4."/>
      <w:lvlJc w:val="left"/>
      <w:pPr>
        <w:ind w:left="2880" w:hanging="360"/>
      </w:pPr>
    </w:lvl>
    <w:lvl w:ilvl="4" w:tplc="31FACEFA">
      <w:start w:val="1"/>
      <w:numFmt w:val="lowerLetter"/>
      <w:lvlText w:val="%5."/>
      <w:lvlJc w:val="left"/>
      <w:pPr>
        <w:ind w:left="3600" w:hanging="360"/>
      </w:pPr>
    </w:lvl>
    <w:lvl w:ilvl="5" w:tplc="EE2E06E0">
      <w:start w:val="1"/>
      <w:numFmt w:val="lowerRoman"/>
      <w:lvlText w:val="%6."/>
      <w:lvlJc w:val="right"/>
      <w:pPr>
        <w:ind w:left="4320" w:hanging="180"/>
      </w:pPr>
    </w:lvl>
    <w:lvl w:ilvl="6" w:tplc="26C0DE0E">
      <w:start w:val="1"/>
      <w:numFmt w:val="decimal"/>
      <w:lvlText w:val="%7."/>
      <w:lvlJc w:val="left"/>
      <w:pPr>
        <w:ind w:left="5040" w:hanging="360"/>
      </w:pPr>
    </w:lvl>
    <w:lvl w:ilvl="7" w:tplc="7FB847D2">
      <w:start w:val="1"/>
      <w:numFmt w:val="lowerLetter"/>
      <w:lvlText w:val="%8."/>
      <w:lvlJc w:val="left"/>
      <w:pPr>
        <w:ind w:left="5760" w:hanging="360"/>
      </w:pPr>
    </w:lvl>
    <w:lvl w:ilvl="8" w:tplc="9BB60F2E">
      <w:start w:val="1"/>
      <w:numFmt w:val="lowerRoman"/>
      <w:lvlText w:val="%9."/>
      <w:lvlJc w:val="right"/>
      <w:pPr>
        <w:ind w:left="6480" w:hanging="180"/>
      </w:pPr>
    </w:lvl>
  </w:abstractNum>
  <w:abstractNum w:abstractNumId="59"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8396AA7"/>
    <w:multiLevelType w:val="hybridMultilevel"/>
    <w:tmpl w:val="E960BD8C"/>
    <w:name w:val="WW8Num652"/>
    <w:lvl w:ilvl="0" w:tplc="1D72EA68">
      <w:start w:val="1"/>
      <w:numFmt w:val="decimal"/>
      <w:lvlText w:val="%1."/>
      <w:lvlJc w:val="left"/>
      <w:pPr>
        <w:ind w:left="360" w:hanging="360"/>
      </w:pPr>
      <w:rPr>
        <w:b/>
      </w:rPr>
    </w:lvl>
    <w:lvl w:ilvl="1" w:tplc="19A8BEA8">
      <w:start w:val="1"/>
      <w:numFmt w:val="lowerLetter"/>
      <w:lvlText w:val="%2."/>
      <w:lvlJc w:val="left"/>
      <w:pPr>
        <w:ind w:left="1080" w:hanging="360"/>
      </w:pPr>
    </w:lvl>
    <w:lvl w:ilvl="2" w:tplc="DA1C0E3C">
      <w:start w:val="1"/>
      <w:numFmt w:val="lowerRoman"/>
      <w:lvlText w:val="%3."/>
      <w:lvlJc w:val="right"/>
      <w:pPr>
        <w:ind w:left="1800" w:hanging="180"/>
      </w:pPr>
    </w:lvl>
    <w:lvl w:ilvl="3" w:tplc="9774A6A4">
      <w:start w:val="1"/>
      <w:numFmt w:val="decimal"/>
      <w:lvlText w:val="%4."/>
      <w:lvlJc w:val="left"/>
      <w:pPr>
        <w:ind w:left="2520" w:hanging="360"/>
      </w:pPr>
    </w:lvl>
    <w:lvl w:ilvl="4" w:tplc="514C4956">
      <w:start w:val="1"/>
      <w:numFmt w:val="lowerLetter"/>
      <w:lvlText w:val="%5."/>
      <w:lvlJc w:val="left"/>
      <w:pPr>
        <w:ind w:left="3240" w:hanging="360"/>
      </w:pPr>
    </w:lvl>
    <w:lvl w:ilvl="5" w:tplc="E34695DC">
      <w:start w:val="1"/>
      <w:numFmt w:val="lowerRoman"/>
      <w:lvlText w:val="%6."/>
      <w:lvlJc w:val="right"/>
      <w:pPr>
        <w:ind w:left="3960" w:hanging="180"/>
      </w:pPr>
    </w:lvl>
    <w:lvl w:ilvl="6" w:tplc="C17436E4">
      <w:start w:val="1"/>
      <w:numFmt w:val="decimal"/>
      <w:lvlText w:val="%7."/>
      <w:lvlJc w:val="left"/>
      <w:pPr>
        <w:ind w:left="4680" w:hanging="360"/>
      </w:pPr>
    </w:lvl>
    <w:lvl w:ilvl="7" w:tplc="28943192">
      <w:start w:val="1"/>
      <w:numFmt w:val="lowerLetter"/>
      <w:lvlText w:val="%8."/>
      <w:lvlJc w:val="left"/>
      <w:pPr>
        <w:ind w:left="5400" w:hanging="360"/>
      </w:pPr>
    </w:lvl>
    <w:lvl w:ilvl="8" w:tplc="31EA336A">
      <w:start w:val="1"/>
      <w:numFmt w:val="lowerRoman"/>
      <w:lvlText w:val="%9."/>
      <w:lvlJc w:val="right"/>
      <w:pPr>
        <w:ind w:left="6120" w:hanging="180"/>
      </w:pPr>
    </w:lvl>
  </w:abstractNum>
  <w:abstractNum w:abstractNumId="61" w15:restartNumberingAfterBreak="0">
    <w:nsid w:val="4A0322AF"/>
    <w:multiLevelType w:val="hybridMultilevel"/>
    <w:tmpl w:val="EF6A44E6"/>
    <w:lvl w:ilvl="0" w:tplc="04150001">
      <w:start w:val="1"/>
      <w:numFmt w:val="upperLetter"/>
      <w:lvlText w:val="%1."/>
      <w:lvlJc w:val="left"/>
      <w:pPr>
        <w:ind w:left="360" w:hanging="360"/>
      </w:pPr>
      <w:rPr>
        <w:rFonts w:hint="default"/>
      </w:r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62" w15:restartNumberingAfterBreak="0">
    <w:nsid w:val="4BD155B5"/>
    <w:multiLevelType w:val="hybridMultilevel"/>
    <w:tmpl w:val="9E083E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1DD593C"/>
    <w:multiLevelType w:val="multilevel"/>
    <w:tmpl w:val="12C0C878"/>
    <w:lvl w:ilvl="0">
      <w:start w:val="1"/>
      <w:numFmt w:val="decimal"/>
      <w:lvlText w:val="%1."/>
      <w:lvlJc w:val="left"/>
      <w:pPr>
        <w:tabs>
          <w:tab w:val="num" w:pos="360"/>
        </w:tabs>
        <w:ind w:left="360" w:hanging="360"/>
      </w:pPr>
      <w:rPr>
        <w:rFonts w:ascii="Times New Roman" w:hAnsi="Times New Roman" w:cs="Times New Roman" w:hint="default"/>
        <w:b/>
        <w:i w:val="0"/>
        <w:color w:val="00000A"/>
        <w:sz w:val="20"/>
        <w:szCs w:val="18"/>
      </w:rPr>
    </w:lvl>
    <w:lvl w:ilvl="1">
      <w:start w:val="1"/>
      <w:numFmt w:val="decimal"/>
      <w:lvlText w:val="%2)"/>
      <w:lvlJc w:val="left"/>
      <w:pPr>
        <w:tabs>
          <w:tab w:val="num" w:pos="1440"/>
        </w:tabs>
        <w:ind w:left="1440" w:hanging="360"/>
      </w:pPr>
      <w:rPr>
        <w:rFonts w:cs="Times New Roman"/>
        <w:b w:val="0"/>
        <w:color w:val="00000A"/>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32C7561"/>
    <w:multiLevelType w:val="hybridMultilevel"/>
    <w:tmpl w:val="AA7842EC"/>
    <w:lvl w:ilvl="0" w:tplc="DA382EE2">
      <w:start w:val="2"/>
      <w:numFmt w:val="decimal"/>
      <w:lvlText w:val="%1."/>
      <w:lvlJc w:val="left"/>
      <w:pPr>
        <w:tabs>
          <w:tab w:val="num" w:pos="357"/>
        </w:tabs>
        <w:ind w:left="357" w:hanging="357"/>
      </w:pPr>
      <w:rPr>
        <w:b w:val="0"/>
      </w:rPr>
    </w:lvl>
    <w:lvl w:ilvl="1" w:tplc="F6C0E578">
      <w:start w:val="1"/>
      <w:numFmt w:val="lowerLetter"/>
      <w:lvlText w:val="%2."/>
      <w:lvlJc w:val="left"/>
      <w:pPr>
        <w:tabs>
          <w:tab w:val="num" w:pos="1440"/>
        </w:tabs>
        <w:ind w:left="1440" w:hanging="360"/>
      </w:pPr>
    </w:lvl>
    <w:lvl w:ilvl="2" w:tplc="B6D47F5E">
      <w:start w:val="1"/>
      <w:numFmt w:val="lowerRoman"/>
      <w:lvlText w:val="%3."/>
      <w:lvlJc w:val="right"/>
      <w:pPr>
        <w:tabs>
          <w:tab w:val="num" w:pos="2160"/>
        </w:tabs>
        <w:ind w:left="2160" w:hanging="180"/>
      </w:pPr>
    </w:lvl>
    <w:lvl w:ilvl="3" w:tplc="C1488BC8">
      <w:start w:val="1"/>
      <w:numFmt w:val="decimal"/>
      <w:lvlText w:val="%4."/>
      <w:lvlJc w:val="left"/>
      <w:pPr>
        <w:tabs>
          <w:tab w:val="num" w:pos="360"/>
        </w:tabs>
        <w:ind w:left="360" w:hanging="360"/>
      </w:pPr>
    </w:lvl>
    <w:lvl w:ilvl="4" w:tplc="118A5B12">
      <w:start w:val="1"/>
      <w:numFmt w:val="decimal"/>
      <w:lvlText w:val="%5)"/>
      <w:lvlJc w:val="left"/>
      <w:pPr>
        <w:tabs>
          <w:tab w:val="num" w:pos="709"/>
        </w:tabs>
        <w:ind w:left="709" w:hanging="352"/>
      </w:pPr>
    </w:lvl>
    <w:lvl w:ilvl="5" w:tplc="17741AC8">
      <w:start w:val="1"/>
      <w:numFmt w:val="lowerRoman"/>
      <w:lvlText w:val="%6."/>
      <w:lvlJc w:val="right"/>
      <w:pPr>
        <w:tabs>
          <w:tab w:val="num" w:pos="4320"/>
        </w:tabs>
        <w:ind w:left="4320" w:hanging="180"/>
      </w:pPr>
    </w:lvl>
    <w:lvl w:ilvl="6" w:tplc="F4CA7C52">
      <w:start w:val="1"/>
      <w:numFmt w:val="decimal"/>
      <w:lvlText w:val="%7."/>
      <w:lvlJc w:val="left"/>
      <w:pPr>
        <w:tabs>
          <w:tab w:val="num" w:pos="5040"/>
        </w:tabs>
        <w:ind w:left="5040" w:hanging="360"/>
      </w:pPr>
    </w:lvl>
    <w:lvl w:ilvl="7" w:tplc="DFCC290E">
      <w:start w:val="1"/>
      <w:numFmt w:val="lowerLetter"/>
      <w:lvlText w:val="%8."/>
      <w:lvlJc w:val="left"/>
      <w:pPr>
        <w:tabs>
          <w:tab w:val="num" w:pos="5760"/>
        </w:tabs>
        <w:ind w:left="5760" w:hanging="360"/>
      </w:pPr>
    </w:lvl>
    <w:lvl w:ilvl="8" w:tplc="4C20EDD2">
      <w:start w:val="1"/>
      <w:numFmt w:val="lowerRoman"/>
      <w:lvlText w:val="%9."/>
      <w:lvlJc w:val="right"/>
      <w:pPr>
        <w:tabs>
          <w:tab w:val="num" w:pos="6480"/>
        </w:tabs>
        <w:ind w:left="6480" w:hanging="180"/>
      </w:pPr>
    </w:lvl>
  </w:abstractNum>
  <w:abstractNum w:abstractNumId="65" w15:restartNumberingAfterBreak="0">
    <w:nsid w:val="538A0C5C"/>
    <w:multiLevelType w:val="singleLevel"/>
    <w:tmpl w:val="C0AE4898"/>
    <w:lvl w:ilvl="0">
      <w:start w:val="1"/>
      <w:numFmt w:val="decimal"/>
      <w:lvlText w:val="%1."/>
      <w:lvlJc w:val="left"/>
      <w:pPr>
        <w:tabs>
          <w:tab w:val="num" w:pos="380"/>
        </w:tabs>
        <w:ind w:left="380" w:hanging="360"/>
      </w:pPr>
    </w:lvl>
  </w:abstractNum>
  <w:abstractNum w:abstractNumId="66" w15:restartNumberingAfterBreak="0">
    <w:nsid w:val="54A627A3"/>
    <w:multiLevelType w:val="multilevel"/>
    <w:tmpl w:val="33A47F6E"/>
    <w:lvl w:ilvl="0">
      <w:start w:val="1"/>
      <w:numFmt w:val="decimal"/>
      <w:lvlText w:val="%1."/>
      <w:lvlJc w:val="left"/>
      <w:pPr>
        <w:tabs>
          <w:tab w:val="num" w:pos="360"/>
        </w:tabs>
        <w:ind w:left="360" w:hanging="360"/>
      </w:pPr>
      <w:rPr>
        <w:rFonts w:ascii="Times New Roman" w:hAnsi="Times New Roman" w:cs="Times New Roman" w:hint="default"/>
        <w:b/>
        <w:color w:val="00000A"/>
        <w:sz w:val="20"/>
        <w:szCs w:val="18"/>
      </w:rPr>
    </w:lvl>
    <w:lvl w:ilvl="1">
      <w:start w:val="1"/>
      <w:numFmt w:val="decimal"/>
      <w:lvlText w:val="%2)"/>
      <w:lvlJc w:val="left"/>
      <w:pPr>
        <w:tabs>
          <w:tab w:val="num" w:pos="1440"/>
        </w:tabs>
        <w:ind w:left="1440" w:hanging="360"/>
      </w:pPr>
      <w:rPr>
        <w:rFonts w:ascii="Times New Roman" w:hAnsi="Times New Roman" w:cs="Times New Roman" w:hint="default"/>
        <w:b/>
        <w:color w:val="00000A"/>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661095D"/>
    <w:multiLevelType w:val="hybridMultilevel"/>
    <w:tmpl w:val="ADFE96A6"/>
    <w:lvl w:ilvl="0" w:tplc="04150015">
      <w:start w:val="1"/>
      <w:numFmt w:val="lowerLetter"/>
      <w:lvlText w:val="%1)"/>
      <w:lvlJc w:val="left"/>
      <w:pPr>
        <w:ind w:left="-1805" w:hanging="360"/>
      </w:pPr>
      <w:rPr>
        <w:rFonts w:hint="default"/>
      </w:rPr>
    </w:lvl>
    <w:lvl w:ilvl="1" w:tplc="04150019" w:tentative="1">
      <w:start w:val="1"/>
      <w:numFmt w:val="lowerLetter"/>
      <w:lvlText w:val="%2."/>
      <w:lvlJc w:val="left"/>
      <w:pPr>
        <w:ind w:left="-1085" w:hanging="360"/>
      </w:pPr>
    </w:lvl>
    <w:lvl w:ilvl="2" w:tplc="0415001B" w:tentative="1">
      <w:start w:val="1"/>
      <w:numFmt w:val="lowerRoman"/>
      <w:lvlText w:val="%3."/>
      <w:lvlJc w:val="right"/>
      <w:pPr>
        <w:ind w:left="-365" w:hanging="180"/>
      </w:pPr>
    </w:lvl>
    <w:lvl w:ilvl="3" w:tplc="0415000F" w:tentative="1">
      <w:start w:val="1"/>
      <w:numFmt w:val="decimal"/>
      <w:lvlText w:val="%4."/>
      <w:lvlJc w:val="left"/>
      <w:pPr>
        <w:ind w:left="355" w:hanging="360"/>
      </w:pPr>
    </w:lvl>
    <w:lvl w:ilvl="4" w:tplc="04150019" w:tentative="1">
      <w:start w:val="1"/>
      <w:numFmt w:val="lowerLetter"/>
      <w:lvlText w:val="%5."/>
      <w:lvlJc w:val="left"/>
      <w:pPr>
        <w:ind w:left="1075" w:hanging="360"/>
      </w:pPr>
    </w:lvl>
    <w:lvl w:ilvl="5" w:tplc="0415001B" w:tentative="1">
      <w:start w:val="1"/>
      <w:numFmt w:val="lowerRoman"/>
      <w:lvlText w:val="%6."/>
      <w:lvlJc w:val="right"/>
      <w:pPr>
        <w:ind w:left="1795" w:hanging="180"/>
      </w:pPr>
    </w:lvl>
    <w:lvl w:ilvl="6" w:tplc="0415000F" w:tentative="1">
      <w:start w:val="1"/>
      <w:numFmt w:val="decimal"/>
      <w:lvlText w:val="%7."/>
      <w:lvlJc w:val="left"/>
      <w:pPr>
        <w:ind w:left="2515" w:hanging="360"/>
      </w:pPr>
    </w:lvl>
    <w:lvl w:ilvl="7" w:tplc="04150019" w:tentative="1">
      <w:start w:val="1"/>
      <w:numFmt w:val="lowerLetter"/>
      <w:lvlText w:val="%8."/>
      <w:lvlJc w:val="left"/>
      <w:pPr>
        <w:ind w:left="3235" w:hanging="360"/>
      </w:pPr>
    </w:lvl>
    <w:lvl w:ilvl="8" w:tplc="0415001B" w:tentative="1">
      <w:start w:val="1"/>
      <w:numFmt w:val="lowerRoman"/>
      <w:lvlText w:val="%9."/>
      <w:lvlJc w:val="right"/>
      <w:pPr>
        <w:ind w:left="3955" w:hanging="180"/>
      </w:pPr>
    </w:lvl>
  </w:abstractNum>
  <w:abstractNum w:abstractNumId="68" w15:restartNumberingAfterBreak="0">
    <w:nsid w:val="56972A08"/>
    <w:multiLevelType w:val="hybridMultilevel"/>
    <w:tmpl w:val="60DC6C56"/>
    <w:lvl w:ilvl="0" w:tplc="E2707F5A">
      <w:start w:val="1"/>
      <w:numFmt w:val="bullet"/>
      <w:lvlText w:val=""/>
      <w:lvlJc w:val="left"/>
      <w:pPr>
        <w:tabs>
          <w:tab w:val="num" w:pos="783"/>
        </w:tabs>
        <w:ind w:left="783" w:hanging="357"/>
      </w:pPr>
      <w:rPr>
        <w:rFonts w:ascii="Symbol" w:hAnsi="Symbol" w:hint="default"/>
        <w:color w:val="auto"/>
      </w:rPr>
    </w:lvl>
    <w:lvl w:ilvl="1" w:tplc="04150019">
      <w:start w:val="1"/>
      <w:numFmt w:val="bullet"/>
      <w:lvlText w:val="o"/>
      <w:lvlJc w:val="left"/>
      <w:pPr>
        <w:ind w:left="1506" w:hanging="360"/>
      </w:pPr>
      <w:rPr>
        <w:rFonts w:ascii="Courier New" w:hAnsi="Courier New" w:cs="Times New Roman" w:hint="default"/>
      </w:rPr>
    </w:lvl>
    <w:lvl w:ilvl="2" w:tplc="0415001B">
      <w:start w:val="1"/>
      <w:numFmt w:val="bullet"/>
      <w:lvlText w:val=""/>
      <w:lvlJc w:val="left"/>
      <w:pPr>
        <w:ind w:left="2226" w:hanging="360"/>
      </w:pPr>
      <w:rPr>
        <w:rFonts w:ascii="Wingdings" w:hAnsi="Wingdings" w:hint="default"/>
      </w:rPr>
    </w:lvl>
    <w:lvl w:ilvl="3" w:tplc="0415000F">
      <w:start w:val="1"/>
      <w:numFmt w:val="bullet"/>
      <w:lvlText w:val=""/>
      <w:lvlJc w:val="left"/>
      <w:pPr>
        <w:ind w:left="2946" w:hanging="360"/>
      </w:pPr>
      <w:rPr>
        <w:rFonts w:ascii="Symbol" w:hAnsi="Symbol" w:hint="default"/>
      </w:rPr>
    </w:lvl>
    <w:lvl w:ilvl="4" w:tplc="04150019">
      <w:start w:val="1"/>
      <w:numFmt w:val="bullet"/>
      <w:lvlText w:val="o"/>
      <w:lvlJc w:val="left"/>
      <w:pPr>
        <w:ind w:left="3666" w:hanging="360"/>
      </w:pPr>
      <w:rPr>
        <w:rFonts w:ascii="Courier New" w:hAnsi="Courier New" w:cs="Times New Roman" w:hint="default"/>
      </w:rPr>
    </w:lvl>
    <w:lvl w:ilvl="5" w:tplc="0415001B">
      <w:start w:val="1"/>
      <w:numFmt w:val="bullet"/>
      <w:lvlText w:val=""/>
      <w:lvlJc w:val="left"/>
      <w:pPr>
        <w:ind w:left="4386" w:hanging="360"/>
      </w:pPr>
      <w:rPr>
        <w:rFonts w:ascii="Wingdings" w:hAnsi="Wingdings" w:hint="default"/>
      </w:rPr>
    </w:lvl>
    <w:lvl w:ilvl="6" w:tplc="0415000F">
      <w:start w:val="1"/>
      <w:numFmt w:val="bullet"/>
      <w:lvlText w:val=""/>
      <w:lvlJc w:val="left"/>
      <w:pPr>
        <w:ind w:left="5106" w:hanging="360"/>
      </w:pPr>
      <w:rPr>
        <w:rFonts w:ascii="Symbol" w:hAnsi="Symbol" w:hint="default"/>
      </w:rPr>
    </w:lvl>
    <w:lvl w:ilvl="7" w:tplc="04150019">
      <w:start w:val="1"/>
      <w:numFmt w:val="bullet"/>
      <w:lvlText w:val="o"/>
      <w:lvlJc w:val="left"/>
      <w:pPr>
        <w:ind w:left="5826" w:hanging="360"/>
      </w:pPr>
      <w:rPr>
        <w:rFonts w:ascii="Courier New" w:hAnsi="Courier New" w:cs="Times New Roman" w:hint="default"/>
      </w:rPr>
    </w:lvl>
    <w:lvl w:ilvl="8" w:tplc="0415001B">
      <w:start w:val="1"/>
      <w:numFmt w:val="bullet"/>
      <w:lvlText w:val=""/>
      <w:lvlJc w:val="left"/>
      <w:pPr>
        <w:ind w:left="6546" w:hanging="360"/>
      </w:pPr>
      <w:rPr>
        <w:rFonts w:ascii="Wingdings" w:hAnsi="Wingdings" w:hint="default"/>
      </w:rPr>
    </w:lvl>
  </w:abstractNum>
  <w:abstractNum w:abstractNumId="69" w15:restartNumberingAfterBreak="0">
    <w:nsid w:val="56EE309D"/>
    <w:multiLevelType w:val="hybridMultilevel"/>
    <w:tmpl w:val="BDF6FD32"/>
    <w:name w:val="NumPar"/>
    <w:lvl w:ilvl="0" w:tplc="38BE529C">
      <w:start w:val="1"/>
      <w:numFmt w:val="lowerLetter"/>
      <w:lvlText w:val="%1)"/>
      <w:lvlJc w:val="left"/>
      <w:pPr>
        <w:ind w:left="720" w:hanging="360"/>
      </w:pPr>
    </w:lvl>
    <w:lvl w:ilvl="1" w:tplc="8618B304">
      <w:start w:val="1"/>
      <w:numFmt w:val="lowerLetter"/>
      <w:lvlText w:val="%2."/>
      <w:lvlJc w:val="left"/>
      <w:pPr>
        <w:ind w:left="1440" w:hanging="360"/>
      </w:pPr>
    </w:lvl>
    <w:lvl w:ilvl="2" w:tplc="44F2863C">
      <w:start w:val="1"/>
      <w:numFmt w:val="lowerRoman"/>
      <w:lvlText w:val="%3."/>
      <w:lvlJc w:val="right"/>
      <w:pPr>
        <w:ind w:left="2160" w:hanging="180"/>
      </w:pPr>
    </w:lvl>
    <w:lvl w:ilvl="3" w:tplc="3D26408C">
      <w:start w:val="1"/>
      <w:numFmt w:val="decimal"/>
      <w:lvlText w:val="%4."/>
      <w:lvlJc w:val="left"/>
      <w:pPr>
        <w:ind w:left="2880" w:hanging="360"/>
      </w:pPr>
    </w:lvl>
    <w:lvl w:ilvl="4" w:tplc="9A72A206">
      <w:start w:val="1"/>
      <w:numFmt w:val="lowerLetter"/>
      <w:lvlText w:val="%5."/>
      <w:lvlJc w:val="left"/>
      <w:pPr>
        <w:ind w:left="3600" w:hanging="360"/>
      </w:pPr>
    </w:lvl>
    <w:lvl w:ilvl="5" w:tplc="2B5850F8">
      <w:start w:val="1"/>
      <w:numFmt w:val="lowerRoman"/>
      <w:lvlText w:val="%6."/>
      <w:lvlJc w:val="right"/>
      <w:pPr>
        <w:ind w:left="4320" w:hanging="180"/>
      </w:pPr>
    </w:lvl>
    <w:lvl w:ilvl="6" w:tplc="C24C5E3A">
      <w:start w:val="1"/>
      <w:numFmt w:val="decimal"/>
      <w:lvlText w:val="%7."/>
      <w:lvlJc w:val="left"/>
      <w:pPr>
        <w:ind w:left="5040" w:hanging="360"/>
      </w:pPr>
    </w:lvl>
    <w:lvl w:ilvl="7" w:tplc="72F46C92">
      <w:start w:val="1"/>
      <w:numFmt w:val="lowerLetter"/>
      <w:lvlText w:val="%8."/>
      <w:lvlJc w:val="left"/>
      <w:pPr>
        <w:ind w:left="5760" w:hanging="360"/>
      </w:pPr>
    </w:lvl>
    <w:lvl w:ilvl="8" w:tplc="8316480E">
      <w:start w:val="1"/>
      <w:numFmt w:val="lowerRoman"/>
      <w:lvlText w:val="%9."/>
      <w:lvlJc w:val="right"/>
      <w:pPr>
        <w:ind w:left="6480" w:hanging="180"/>
      </w:pPr>
    </w:lvl>
  </w:abstractNum>
  <w:abstractNum w:abstractNumId="70" w15:restartNumberingAfterBreak="0">
    <w:nsid w:val="583646A4"/>
    <w:multiLevelType w:val="hybridMultilevel"/>
    <w:tmpl w:val="78A284EE"/>
    <w:lvl w:ilvl="0" w:tplc="4980368C">
      <w:start w:val="1"/>
      <w:numFmt w:val="bullet"/>
      <w:lvlText w:val=""/>
      <w:lvlJc w:val="left"/>
      <w:pPr>
        <w:ind w:left="360" w:hanging="360"/>
      </w:pPr>
      <w:rPr>
        <w:rFonts w:ascii="Symbol" w:hAnsi="Symbol" w:hint="default"/>
      </w:rPr>
    </w:lvl>
    <w:lvl w:ilvl="1" w:tplc="01BAAD94" w:tentative="1">
      <w:start w:val="1"/>
      <w:numFmt w:val="bullet"/>
      <w:lvlText w:val="o"/>
      <w:lvlJc w:val="left"/>
      <w:pPr>
        <w:ind w:left="1080" w:hanging="360"/>
      </w:pPr>
      <w:rPr>
        <w:rFonts w:ascii="Courier New" w:hAnsi="Courier New" w:cs="Courier New" w:hint="default"/>
      </w:rPr>
    </w:lvl>
    <w:lvl w:ilvl="2" w:tplc="B17A33C0" w:tentative="1">
      <w:start w:val="1"/>
      <w:numFmt w:val="bullet"/>
      <w:lvlText w:val=""/>
      <w:lvlJc w:val="left"/>
      <w:pPr>
        <w:ind w:left="1800" w:hanging="360"/>
      </w:pPr>
      <w:rPr>
        <w:rFonts w:ascii="Wingdings" w:hAnsi="Wingdings" w:hint="default"/>
      </w:rPr>
    </w:lvl>
    <w:lvl w:ilvl="3" w:tplc="B13AB112" w:tentative="1">
      <w:start w:val="1"/>
      <w:numFmt w:val="bullet"/>
      <w:lvlText w:val=""/>
      <w:lvlJc w:val="left"/>
      <w:pPr>
        <w:ind w:left="2520" w:hanging="360"/>
      </w:pPr>
      <w:rPr>
        <w:rFonts w:ascii="Symbol" w:hAnsi="Symbol" w:hint="default"/>
      </w:rPr>
    </w:lvl>
    <w:lvl w:ilvl="4" w:tplc="7C36BC8A" w:tentative="1">
      <w:start w:val="1"/>
      <w:numFmt w:val="bullet"/>
      <w:lvlText w:val="o"/>
      <w:lvlJc w:val="left"/>
      <w:pPr>
        <w:ind w:left="3240" w:hanging="360"/>
      </w:pPr>
      <w:rPr>
        <w:rFonts w:ascii="Courier New" w:hAnsi="Courier New" w:cs="Courier New" w:hint="default"/>
      </w:rPr>
    </w:lvl>
    <w:lvl w:ilvl="5" w:tplc="7160CED6" w:tentative="1">
      <w:start w:val="1"/>
      <w:numFmt w:val="bullet"/>
      <w:lvlText w:val=""/>
      <w:lvlJc w:val="left"/>
      <w:pPr>
        <w:ind w:left="3960" w:hanging="360"/>
      </w:pPr>
      <w:rPr>
        <w:rFonts w:ascii="Wingdings" w:hAnsi="Wingdings" w:hint="default"/>
      </w:rPr>
    </w:lvl>
    <w:lvl w:ilvl="6" w:tplc="8E96AFC6" w:tentative="1">
      <w:start w:val="1"/>
      <w:numFmt w:val="bullet"/>
      <w:lvlText w:val=""/>
      <w:lvlJc w:val="left"/>
      <w:pPr>
        <w:ind w:left="4680" w:hanging="360"/>
      </w:pPr>
      <w:rPr>
        <w:rFonts w:ascii="Symbol" w:hAnsi="Symbol" w:hint="default"/>
      </w:rPr>
    </w:lvl>
    <w:lvl w:ilvl="7" w:tplc="D77AFEEE" w:tentative="1">
      <w:start w:val="1"/>
      <w:numFmt w:val="bullet"/>
      <w:lvlText w:val="o"/>
      <w:lvlJc w:val="left"/>
      <w:pPr>
        <w:ind w:left="5400" w:hanging="360"/>
      </w:pPr>
      <w:rPr>
        <w:rFonts w:ascii="Courier New" w:hAnsi="Courier New" w:cs="Courier New" w:hint="default"/>
      </w:rPr>
    </w:lvl>
    <w:lvl w:ilvl="8" w:tplc="A800B866" w:tentative="1">
      <w:start w:val="1"/>
      <w:numFmt w:val="bullet"/>
      <w:lvlText w:val=""/>
      <w:lvlJc w:val="left"/>
      <w:pPr>
        <w:ind w:left="6120" w:hanging="360"/>
      </w:pPr>
      <w:rPr>
        <w:rFonts w:ascii="Wingdings" w:hAnsi="Wingdings" w:hint="default"/>
      </w:rPr>
    </w:lvl>
  </w:abstractNum>
  <w:abstractNum w:abstractNumId="71" w15:restartNumberingAfterBreak="0">
    <w:nsid w:val="58EC0E11"/>
    <w:multiLevelType w:val="hybridMultilevel"/>
    <w:tmpl w:val="A7086E14"/>
    <w:lvl w:ilvl="0" w:tplc="04150001">
      <w:start w:val="1"/>
      <w:numFmt w:val="lowerLetter"/>
      <w:lvlText w:val="%1)"/>
      <w:lvlJc w:val="left"/>
      <w:pPr>
        <w:ind w:left="720" w:hanging="360"/>
      </w:pPr>
      <w:rPr>
        <w:rFonts w:cs="Times New Roman"/>
      </w:rPr>
    </w:lvl>
    <w:lvl w:ilvl="1" w:tplc="04150003">
      <w:start w:val="1"/>
      <w:numFmt w:val="lowerLetter"/>
      <w:lvlText w:val="%2."/>
      <w:lvlJc w:val="left"/>
      <w:pPr>
        <w:ind w:left="1440" w:hanging="360"/>
      </w:pPr>
      <w:rPr>
        <w:rFonts w:cs="Times New Roman"/>
      </w:rPr>
    </w:lvl>
    <w:lvl w:ilvl="2" w:tplc="04150005">
      <w:start w:val="1"/>
      <w:numFmt w:val="lowerRoman"/>
      <w:lvlText w:val="%3."/>
      <w:lvlJc w:val="right"/>
      <w:pPr>
        <w:ind w:left="2160" w:hanging="180"/>
      </w:pPr>
      <w:rPr>
        <w:rFonts w:cs="Times New Roman"/>
      </w:rPr>
    </w:lvl>
    <w:lvl w:ilvl="3" w:tplc="04150001">
      <w:start w:val="1"/>
      <w:numFmt w:val="decimal"/>
      <w:lvlText w:val="%4."/>
      <w:lvlJc w:val="left"/>
      <w:pPr>
        <w:ind w:left="2880" w:hanging="360"/>
      </w:pPr>
      <w:rPr>
        <w:rFonts w:cs="Times New Roman"/>
      </w:rPr>
    </w:lvl>
    <w:lvl w:ilvl="4" w:tplc="04150003">
      <w:start w:val="1"/>
      <w:numFmt w:val="lowerLetter"/>
      <w:lvlText w:val="%5."/>
      <w:lvlJc w:val="left"/>
      <w:pPr>
        <w:ind w:left="3600" w:hanging="360"/>
      </w:pPr>
      <w:rPr>
        <w:rFonts w:cs="Times New Roman"/>
      </w:rPr>
    </w:lvl>
    <w:lvl w:ilvl="5" w:tplc="04150005">
      <w:start w:val="1"/>
      <w:numFmt w:val="lowerRoman"/>
      <w:lvlText w:val="%6."/>
      <w:lvlJc w:val="right"/>
      <w:pPr>
        <w:ind w:left="4320" w:hanging="180"/>
      </w:pPr>
      <w:rPr>
        <w:rFonts w:cs="Times New Roman"/>
      </w:rPr>
    </w:lvl>
    <w:lvl w:ilvl="6" w:tplc="04150001">
      <w:start w:val="1"/>
      <w:numFmt w:val="decimal"/>
      <w:lvlText w:val="%7."/>
      <w:lvlJc w:val="left"/>
      <w:pPr>
        <w:ind w:left="5040" w:hanging="360"/>
      </w:pPr>
      <w:rPr>
        <w:rFonts w:cs="Times New Roman"/>
      </w:rPr>
    </w:lvl>
    <w:lvl w:ilvl="7" w:tplc="04150003">
      <w:start w:val="1"/>
      <w:numFmt w:val="lowerLetter"/>
      <w:lvlText w:val="%8."/>
      <w:lvlJc w:val="left"/>
      <w:pPr>
        <w:ind w:left="5760" w:hanging="360"/>
      </w:pPr>
      <w:rPr>
        <w:rFonts w:cs="Times New Roman"/>
      </w:rPr>
    </w:lvl>
    <w:lvl w:ilvl="8" w:tplc="04150005">
      <w:start w:val="1"/>
      <w:numFmt w:val="lowerRoman"/>
      <w:lvlText w:val="%9."/>
      <w:lvlJc w:val="right"/>
      <w:pPr>
        <w:ind w:left="6480" w:hanging="180"/>
      </w:pPr>
      <w:rPr>
        <w:rFonts w:cs="Times New Roman"/>
      </w:rPr>
    </w:lvl>
  </w:abstractNum>
  <w:abstractNum w:abstractNumId="72" w15:restartNumberingAfterBreak="0">
    <w:nsid w:val="5D303359"/>
    <w:multiLevelType w:val="hybridMultilevel"/>
    <w:tmpl w:val="234EB7BA"/>
    <w:name w:val="WW8Num762"/>
    <w:lvl w:ilvl="0" w:tplc="04150019">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3" w15:restartNumberingAfterBreak="0">
    <w:nsid w:val="5D3168C5"/>
    <w:multiLevelType w:val="hybridMultilevel"/>
    <w:tmpl w:val="617408A2"/>
    <w:lvl w:ilvl="0" w:tplc="8A5A0888">
      <w:start w:val="1"/>
      <w:numFmt w:val="decimal"/>
      <w:lvlText w:val="%1)"/>
      <w:lvlJc w:val="left"/>
      <w:pPr>
        <w:tabs>
          <w:tab w:val="num" w:pos="720"/>
        </w:tabs>
        <w:ind w:left="72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4" w15:restartNumberingAfterBreak="0">
    <w:nsid w:val="5D3B7A9B"/>
    <w:multiLevelType w:val="hybridMultilevel"/>
    <w:tmpl w:val="405ED7A4"/>
    <w:lvl w:ilvl="0" w:tplc="C15A3174">
      <w:start w:val="1"/>
      <w:numFmt w:val="decimal"/>
      <w:lvlText w:val="%1)"/>
      <w:lvlJc w:val="left"/>
      <w:pPr>
        <w:tabs>
          <w:tab w:val="num" w:pos="717"/>
        </w:tabs>
        <w:ind w:left="717" w:hanging="360"/>
      </w:pPr>
      <w:rPr>
        <w:sz w:val="18"/>
        <w:szCs w:val="18"/>
      </w:rPr>
    </w:lvl>
    <w:lvl w:ilvl="1" w:tplc="7592CC3A">
      <w:start w:val="1"/>
      <w:numFmt w:val="lowerLetter"/>
      <w:lvlText w:val="%2)"/>
      <w:lvlJc w:val="left"/>
      <w:pPr>
        <w:tabs>
          <w:tab w:val="num" w:pos="754"/>
        </w:tabs>
        <w:ind w:left="754" w:hanging="397"/>
      </w:pPr>
      <w:rPr>
        <w:rFonts w:ascii="Arial" w:hAnsi="Arial" w:cs="Arial" w:hint="default"/>
        <w:b w:val="0"/>
        <w:bCs w:val="0"/>
        <w:sz w:val="18"/>
        <w:szCs w:val="18"/>
      </w:rPr>
    </w:lvl>
    <w:lvl w:ilvl="2" w:tplc="7EC0FB28">
      <w:start w:val="2"/>
      <w:numFmt w:val="lowerLetter"/>
      <w:lvlText w:val="%3)"/>
      <w:lvlJc w:val="left"/>
      <w:pPr>
        <w:tabs>
          <w:tab w:val="num" w:pos="854"/>
        </w:tabs>
        <w:ind w:left="854" w:hanging="397"/>
      </w:pPr>
      <w:rPr>
        <w:rFonts w:ascii="Bookman Old Style" w:hAnsi="Bookman Old Style" w:cs="Bookman Old Style" w:hint="default"/>
        <w:sz w:val="18"/>
        <w:szCs w:val="18"/>
      </w:rPr>
    </w:lvl>
    <w:lvl w:ilvl="3" w:tplc="EC2A9C8C">
      <w:start w:val="1"/>
      <w:numFmt w:val="decimal"/>
      <w:lvlText w:val="%4."/>
      <w:lvlJc w:val="left"/>
      <w:pPr>
        <w:tabs>
          <w:tab w:val="num" w:pos="717"/>
        </w:tabs>
        <w:ind w:left="717" w:hanging="360"/>
      </w:pPr>
      <w:rPr>
        <w:rFonts w:cs="Times New Roman"/>
        <w:b/>
        <w:bCs/>
      </w:rPr>
    </w:lvl>
    <w:lvl w:ilvl="4" w:tplc="27F6836E">
      <w:start w:val="1"/>
      <w:numFmt w:val="decimal"/>
      <w:lvlText w:val="%5."/>
      <w:lvlJc w:val="left"/>
      <w:pPr>
        <w:tabs>
          <w:tab w:val="num" w:pos="3957"/>
        </w:tabs>
        <w:ind w:left="3957" w:hanging="360"/>
      </w:pPr>
      <w:rPr>
        <w:rFonts w:cs="Times New Roman"/>
      </w:rPr>
    </w:lvl>
    <w:lvl w:ilvl="5" w:tplc="BCA0DE3A">
      <w:start w:val="1"/>
      <w:numFmt w:val="decimal"/>
      <w:lvlText w:val="%6."/>
      <w:lvlJc w:val="left"/>
      <w:pPr>
        <w:tabs>
          <w:tab w:val="num" w:pos="4677"/>
        </w:tabs>
        <w:ind w:left="4677" w:hanging="360"/>
      </w:pPr>
      <w:rPr>
        <w:rFonts w:cs="Times New Roman"/>
      </w:rPr>
    </w:lvl>
    <w:lvl w:ilvl="6" w:tplc="EBF47030">
      <w:start w:val="1"/>
      <w:numFmt w:val="decimal"/>
      <w:lvlText w:val="%7."/>
      <w:lvlJc w:val="left"/>
      <w:pPr>
        <w:tabs>
          <w:tab w:val="num" w:pos="5397"/>
        </w:tabs>
        <w:ind w:left="5397" w:hanging="360"/>
      </w:pPr>
      <w:rPr>
        <w:rFonts w:cs="Times New Roman"/>
      </w:rPr>
    </w:lvl>
    <w:lvl w:ilvl="7" w:tplc="4A6C6A8E">
      <w:start w:val="1"/>
      <w:numFmt w:val="decimal"/>
      <w:lvlText w:val="%8."/>
      <w:lvlJc w:val="left"/>
      <w:pPr>
        <w:tabs>
          <w:tab w:val="num" w:pos="6117"/>
        </w:tabs>
        <w:ind w:left="6117" w:hanging="360"/>
      </w:pPr>
      <w:rPr>
        <w:rFonts w:cs="Times New Roman"/>
      </w:rPr>
    </w:lvl>
    <w:lvl w:ilvl="8" w:tplc="45BC902E">
      <w:start w:val="1"/>
      <w:numFmt w:val="decimal"/>
      <w:lvlText w:val="%9."/>
      <w:lvlJc w:val="left"/>
      <w:pPr>
        <w:tabs>
          <w:tab w:val="num" w:pos="6837"/>
        </w:tabs>
        <w:ind w:left="6837" w:hanging="360"/>
      </w:pPr>
      <w:rPr>
        <w:rFonts w:cs="Times New Roman"/>
      </w:rPr>
    </w:lvl>
  </w:abstractNum>
  <w:abstractNum w:abstractNumId="75" w15:restartNumberingAfterBreak="0">
    <w:nsid w:val="5D6531CE"/>
    <w:multiLevelType w:val="hybridMultilevel"/>
    <w:tmpl w:val="7834ECC4"/>
    <w:lvl w:ilvl="0" w:tplc="C72C94DE">
      <w:start w:val="1"/>
      <w:numFmt w:val="decimal"/>
      <w:lvlText w:val="%1."/>
      <w:lvlJc w:val="left"/>
      <w:pPr>
        <w:ind w:left="720" w:hanging="360"/>
      </w:pPr>
      <w:rPr>
        <w:b/>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5EE3625F"/>
    <w:multiLevelType w:val="multilevel"/>
    <w:tmpl w:val="00000030"/>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11B2137"/>
    <w:multiLevelType w:val="hybridMultilevel"/>
    <w:tmpl w:val="97B0DCE8"/>
    <w:lvl w:ilvl="0" w:tplc="04150017">
      <w:start w:val="1"/>
      <w:numFmt w:val="decimal"/>
      <w:lvlText w:val="%1."/>
      <w:lvlJc w:val="left"/>
      <w:pPr>
        <w:ind w:left="360" w:hanging="360"/>
      </w:pPr>
      <w:rPr>
        <w:b w:val="0"/>
        <w:i w:val="0"/>
        <w:color w:val="auto"/>
      </w:rPr>
    </w:lvl>
    <w:lvl w:ilvl="1" w:tplc="04150019">
      <w:numFmt w:val="bullet"/>
      <w:lvlText w:val="•"/>
      <w:lvlJc w:val="left"/>
      <w:pPr>
        <w:ind w:left="1425" w:hanging="705"/>
      </w:pPr>
      <w:rPr>
        <w:rFonts w:ascii="Times New Roman" w:eastAsia="Calibri" w:hAnsi="Times New Roman" w:cs="Times New Roman"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8" w15:restartNumberingAfterBreak="0">
    <w:nsid w:val="61DD259C"/>
    <w:multiLevelType w:val="hybridMultilevel"/>
    <w:tmpl w:val="1ECE2660"/>
    <w:lvl w:ilvl="0" w:tplc="2992474C">
      <w:start w:val="1"/>
      <w:numFmt w:val="decimal"/>
      <w:lvlText w:val="%1."/>
      <w:lvlJc w:val="left"/>
      <w:pPr>
        <w:ind w:left="720" w:hanging="360"/>
      </w:pPr>
      <w:rPr>
        <w:b w:val="0"/>
        <w:sz w:val="20"/>
        <w:szCs w:val="2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79" w15:restartNumberingAfterBreak="0">
    <w:nsid w:val="634818DB"/>
    <w:multiLevelType w:val="multilevel"/>
    <w:tmpl w:val="21BEE7B6"/>
    <w:lvl w:ilvl="0">
      <w:start w:val="1"/>
      <w:numFmt w:val="decimal"/>
      <w:lvlText w:val="%1."/>
      <w:lvlJc w:val="left"/>
      <w:pPr>
        <w:tabs>
          <w:tab w:val="num" w:pos="360"/>
        </w:tabs>
        <w:ind w:left="360" w:hanging="360"/>
      </w:pPr>
      <w:rPr>
        <w:rFonts w:ascii="Times New Roman" w:hAnsi="Times New Roman" w:cs="Times New Roman" w:hint="default"/>
        <w:b/>
        <w:i w:val="0"/>
        <w:sz w:val="20"/>
      </w:rPr>
    </w:lvl>
    <w:lvl w:ilvl="1">
      <w:start w:val="1"/>
      <w:numFmt w:val="decimal"/>
      <w:lvlText w:val="%2)"/>
      <w:lvlJc w:val="left"/>
      <w:pPr>
        <w:tabs>
          <w:tab w:val="num" w:pos="1080"/>
        </w:tabs>
        <w:ind w:left="1080" w:hanging="360"/>
      </w:pPr>
      <w:rPr>
        <w:b/>
        <w:sz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0"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5110AAD"/>
    <w:multiLevelType w:val="hybridMultilevel"/>
    <w:tmpl w:val="4E50BCDE"/>
    <w:lvl w:ilvl="0" w:tplc="0415000F">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3" w15:restartNumberingAfterBreak="0">
    <w:nsid w:val="65553C93"/>
    <w:multiLevelType w:val="multilevel"/>
    <w:tmpl w:val="4B28A83C"/>
    <w:name w:val="WW8Num133"/>
    <w:lvl w:ilvl="0">
      <w:start w:val="1"/>
      <w:numFmt w:val="decimal"/>
      <w:lvlText w:val="%1)"/>
      <w:lvlJc w:val="left"/>
      <w:pPr>
        <w:ind w:left="1146" w:hanging="360"/>
      </w:pPr>
      <w:rPr>
        <w:rFonts w:ascii="Times New Roman" w:hAnsi="Times New Roman" w:cs="Times New Roman" w:hint="default"/>
        <w:b/>
        <w:sz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4" w15:restartNumberingAfterBreak="0">
    <w:nsid w:val="66790DE7"/>
    <w:multiLevelType w:val="hybridMultilevel"/>
    <w:tmpl w:val="E9BEC022"/>
    <w:lvl w:ilvl="0" w:tplc="C60A2156">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5" w15:restartNumberingAfterBreak="0">
    <w:nsid w:val="66AB02F6"/>
    <w:multiLevelType w:val="multilevel"/>
    <w:tmpl w:val="7820C43C"/>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885111E"/>
    <w:multiLevelType w:val="hybridMultilevel"/>
    <w:tmpl w:val="EF6A44E6"/>
    <w:lvl w:ilvl="0" w:tplc="04150001">
      <w:start w:val="1"/>
      <w:numFmt w:val="upperLetter"/>
      <w:lvlText w:val="%1."/>
      <w:lvlJc w:val="left"/>
      <w:pPr>
        <w:ind w:left="360" w:hanging="360"/>
      </w:pPr>
      <w:rPr>
        <w:rFonts w:hint="default"/>
      </w:r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87" w15:restartNumberingAfterBreak="0">
    <w:nsid w:val="69B22AD3"/>
    <w:multiLevelType w:val="hybridMultilevel"/>
    <w:tmpl w:val="549EB466"/>
    <w:lvl w:ilvl="0" w:tplc="0415000F">
      <w:start w:val="1"/>
      <w:numFmt w:val="decimal"/>
      <w:lvlText w:val="%1."/>
      <w:lvlJc w:val="left"/>
      <w:pPr>
        <w:tabs>
          <w:tab w:val="num" w:pos="340"/>
        </w:tabs>
        <w:ind w:left="340" w:hanging="340"/>
      </w:pPr>
    </w:lvl>
    <w:lvl w:ilvl="1" w:tplc="04150019">
      <w:start w:val="1"/>
      <w:numFmt w:val="decimal"/>
      <w:lvlText w:val="%2)"/>
      <w:lvlJc w:val="left"/>
      <w:pPr>
        <w:tabs>
          <w:tab w:val="num" w:pos="357"/>
        </w:tabs>
        <w:ind w:left="357"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8" w15:restartNumberingAfterBreak="0">
    <w:nsid w:val="6AC37E1D"/>
    <w:multiLevelType w:val="multilevel"/>
    <w:tmpl w:val="4F30366A"/>
    <w:lvl w:ilvl="0">
      <w:start w:val="1"/>
      <w:numFmt w:val="decimal"/>
      <w:lvlText w:val="%1."/>
      <w:lvlJc w:val="left"/>
      <w:pPr>
        <w:ind w:left="720" w:hanging="360"/>
      </w:pPr>
      <w:rPr>
        <w:b/>
        <w:sz w:val="20"/>
      </w:rPr>
    </w:lvl>
    <w:lvl w:ilvl="1">
      <w:start w:val="1"/>
      <w:numFmt w:val="decimal"/>
      <w:lvlText w:val="%2)"/>
      <w:lvlJc w:val="left"/>
      <w:pPr>
        <w:ind w:left="1495" w:hanging="360"/>
      </w:pPr>
      <w:rPr>
        <w:rFonts w:ascii="Arial" w:hAnsi="Arial" w:cs="Arial" w:hint="default"/>
        <w:b/>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C44900"/>
    <w:multiLevelType w:val="hybridMultilevel"/>
    <w:tmpl w:val="EF6A44E6"/>
    <w:lvl w:ilvl="0" w:tplc="04150001">
      <w:start w:val="1"/>
      <w:numFmt w:val="upperLetter"/>
      <w:lvlText w:val="%1."/>
      <w:lvlJc w:val="left"/>
      <w:pPr>
        <w:ind w:left="360" w:hanging="360"/>
      </w:pPr>
      <w:rPr>
        <w:rFonts w:hint="default"/>
      </w:r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90" w15:restartNumberingAfterBreak="0">
    <w:nsid w:val="6E4D4F63"/>
    <w:multiLevelType w:val="hybridMultilevel"/>
    <w:tmpl w:val="9D681624"/>
    <w:name w:val="WW8Num65222"/>
    <w:lvl w:ilvl="0" w:tplc="13D2A8F8">
      <w:start w:val="4"/>
      <w:numFmt w:val="decimal"/>
      <w:lvlText w:val="%1."/>
      <w:lvlJc w:val="left"/>
      <w:pPr>
        <w:tabs>
          <w:tab w:val="num" w:pos="357"/>
        </w:tabs>
        <w:ind w:left="357" w:hanging="357"/>
      </w:pPr>
    </w:lvl>
    <w:lvl w:ilvl="1" w:tplc="DDFEFAC2">
      <w:start w:val="1"/>
      <w:numFmt w:val="lowerLetter"/>
      <w:lvlText w:val="%2."/>
      <w:lvlJc w:val="left"/>
      <w:pPr>
        <w:tabs>
          <w:tab w:val="num" w:pos="1440"/>
        </w:tabs>
        <w:ind w:left="1440" w:hanging="360"/>
      </w:pPr>
    </w:lvl>
    <w:lvl w:ilvl="2" w:tplc="ADF4EBDA">
      <w:start w:val="1"/>
      <w:numFmt w:val="lowerRoman"/>
      <w:lvlText w:val="%3."/>
      <w:lvlJc w:val="right"/>
      <w:pPr>
        <w:tabs>
          <w:tab w:val="num" w:pos="2160"/>
        </w:tabs>
        <w:ind w:left="2160" w:hanging="180"/>
      </w:pPr>
    </w:lvl>
    <w:lvl w:ilvl="3" w:tplc="C4A6BCA4">
      <w:start w:val="1"/>
      <w:numFmt w:val="decimal"/>
      <w:lvlText w:val="%4."/>
      <w:lvlJc w:val="left"/>
      <w:pPr>
        <w:tabs>
          <w:tab w:val="num" w:pos="2880"/>
        </w:tabs>
        <w:ind w:left="2880" w:hanging="360"/>
      </w:pPr>
    </w:lvl>
    <w:lvl w:ilvl="4" w:tplc="68AE709A">
      <w:start w:val="1"/>
      <w:numFmt w:val="lowerLetter"/>
      <w:lvlText w:val="%5."/>
      <w:lvlJc w:val="left"/>
      <w:pPr>
        <w:tabs>
          <w:tab w:val="num" w:pos="3600"/>
        </w:tabs>
        <w:ind w:left="3600" w:hanging="360"/>
      </w:pPr>
    </w:lvl>
    <w:lvl w:ilvl="5" w:tplc="4FF836E0">
      <w:start w:val="1"/>
      <w:numFmt w:val="lowerRoman"/>
      <w:lvlText w:val="%6."/>
      <w:lvlJc w:val="right"/>
      <w:pPr>
        <w:tabs>
          <w:tab w:val="num" w:pos="4320"/>
        </w:tabs>
        <w:ind w:left="4320" w:hanging="180"/>
      </w:pPr>
    </w:lvl>
    <w:lvl w:ilvl="6" w:tplc="9A4E3C76">
      <w:start w:val="1"/>
      <w:numFmt w:val="decimal"/>
      <w:lvlText w:val="%7."/>
      <w:lvlJc w:val="left"/>
      <w:pPr>
        <w:tabs>
          <w:tab w:val="num" w:pos="5040"/>
        </w:tabs>
        <w:ind w:left="5040" w:hanging="360"/>
      </w:pPr>
    </w:lvl>
    <w:lvl w:ilvl="7" w:tplc="C88C4576">
      <w:start w:val="1"/>
      <w:numFmt w:val="lowerLetter"/>
      <w:lvlText w:val="%8."/>
      <w:lvlJc w:val="left"/>
      <w:pPr>
        <w:tabs>
          <w:tab w:val="num" w:pos="5760"/>
        </w:tabs>
        <w:ind w:left="5760" w:hanging="360"/>
      </w:pPr>
    </w:lvl>
    <w:lvl w:ilvl="8" w:tplc="422A9084">
      <w:start w:val="1"/>
      <w:numFmt w:val="lowerRoman"/>
      <w:lvlText w:val="%9."/>
      <w:lvlJc w:val="right"/>
      <w:pPr>
        <w:tabs>
          <w:tab w:val="num" w:pos="6480"/>
        </w:tabs>
        <w:ind w:left="6480" w:hanging="180"/>
      </w:pPr>
    </w:lvl>
  </w:abstractNum>
  <w:abstractNum w:abstractNumId="91" w15:restartNumberingAfterBreak="0">
    <w:nsid w:val="6EE6435C"/>
    <w:multiLevelType w:val="hybridMultilevel"/>
    <w:tmpl w:val="DCC882A6"/>
    <w:lvl w:ilvl="0" w:tplc="2992474C">
      <w:start w:val="1"/>
      <w:numFmt w:val="decimal"/>
      <w:lvlText w:val="%1."/>
      <w:lvlJc w:val="left"/>
      <w:pPr>
        <w:tabs>
          <w:tab w:val="num" w:pos="357"/>
        </w:tabs>
        <w:ind w:left="357" w:hanging="357"/>
      </w:pPr>
      <w:rPr>
        <w:b w:val="0"/>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92" w15:restartNumberingAfterBreak="0">
    <w:nsid w:val="6EFD414D"/>
    <w:multiLevelType w:val="hybridMultilevel"/>
    <w:tmpl w:val="EC6A296A"/>
    <w:lvl w:ilvl="0" w:tplc="357E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718D765F"/>
    <w:multiLevelType w:val="hybridMultilevel"/>
    <w:tmpl w:val="D6343626"/>
    <w:lvl w:ilvl="0" w:tplc="04150001">
      <w:start w:val="2"/>
      <w:numFmt w:val="decimal"/>
      <w:lvlText w:val="%1)"/>
      <w:lvlJc w:val="left"/>
      <w:pPr>
        <w:tabs>
          <w:tab w:val="num" w:pos="709"/>
        </w:tabs>
        <w:ind w:left="709" w:hanging="352"/>
      </w:pPr>
      <w:rPr>
        <w:rFonts w:cs="Times New Roman"/>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94" w15:restartNumberingAfterBreak="0">
    <w:nsid w:val="742908F0"/>
    <w:multiLevelType w:val="multilevel"/>
    <w:tmpl w:val="353A648A"/>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Letter"/>
      <w:lvlText w:val="%3)"/>
      <w:lvlJc w:val="lef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9784A4A"/>
    <w:multiLevelType w:val="multilevel"/>
    <w:tmpl w:val="0E5AD99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97332C"/>
    <w:multiLevelType w:val="hybridMultilevel"/>
    <w:tmpl w:val="C64E3F50"/>
    <w:lvl w:ilvl="0" w:tplc="826E34DA">
      <w:start w:val="1"/>
      <w:numFmt w:val="decimal"/>
      <w:lvlText w:val="%1."/>
      <w:lvlJc w:val="left"/>
      <w:pPr>
        <w:tabs>
          <w:tab w:val="num" w:pos="357"/>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7B4901F0"/>
    <w:multiLevelType w:val="multilevel"/>
    <w:tmpl w:val="E30CFAD6"/>
    <w:lvl w:ilvl="0">
      <w:start w:val="1"/>
      <w:numFmt w:val="decimal"/>
      <w:lvlText w:val="%1."/>
      <w:lvlJc w:val="left"/>
      <w:pPr>
        <w:tabs>
          <w:tab w:val="num" w:pos="360"/>
        </w:tabs>
        <w:ind w:left="360" w:hanging="360"/>
      </w:pPr>
      <w:rPr>
        <w:rFonts w:ascii="Times New Roman" w:hAnsi="Times New Roman" w:cs="Times New Roman" w:hint="default"/>
        <w:b/>
        <w:color w:val="00000A"/>
        <w:sz w:val="20"/>
        <w:szCs w:val="18"/>
      </w:rPr>
    </w:lvl>
    <w:lvl w:ilvl="1">
      <w:start w:val="1"/>
      <w:numFmt w:val="decimal"/>
      <w:lvlText w:val="%2)"/>
      <w:lvlJc w:val="left"/>
      <w:pPr>
        <w:tabs>
          <w:tab w:val="num" w:pos="1440"/>
        </w:tabs>
        <w:ind w:left="1440" w:hanging="360"/>
      </w:pPr>
      <w:rPr>
        <w:rFonts w:ascii="Times New Roman" w:hAnsi="Times New Roman" w:cs="Times New Roman" w:hint="default"/>
        <w:b/>
        <w:color w:val="00000A"/>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8"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D987DF6"/>
    <w:multiLevelType w:val="hybridMultilevel"/>
    <w:tmpl w:val="9048C0FC"/>
    <w:lvl w:ilvl="0" w:tplc="35C4279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0" w15:restartNumberingAfterBreak="0">
    <w:nsid w:val="7E8C27B8"/>
    <w:multiLevelType w:val="multilevel"/>
    <w:tmpl w:val="0A466E86"/>
    <w:lvl w:ilvl="0">
      <w:start w:val="1"/>
      <w:numFmt w:val="decimal"/>
      <w:lvlText w:val="%1."/>
      <w:lvlJc w:val="left"/>
      <w:pPr>
        <w:tabs>
          <w:tab w:val="num" w:pos="720"/>
        </w:tabs>
        <w:ind w:left="720" w:hanging="360"/>
      </w:pPr>
      <w:rPr>
        <w:rFonts w:ascii="Times New Roman" w:hAnsi="Times New Roman" w:cs="Times New Roman" w:hint="default"/>
        <w:b/>
        <w:sz w:val="20"/>
      </w:rPr>
    </w:lvl>
    <w:lvl w:ilvl="1">
      <w:start w:val="1"/>
      <w:numFmt w:val="decimal"/>
      <w:lvlText w:val="%2)"/>
      <w:lvlJc w:val="left"/>
      <w:pPr>
        <w:tabs>
          <w:tab w:val="num" w:pos="1440"/>
        </w:tabs>
        <w:ind w:left="1440" w:hanging="360"/>
      </w:pPr>
      <w:rPr>
        <w:rFonts w:ascii="Times New Roman" w:hAnsi="Times New Roman" w:cs="Times New Roman" w:hint="default"/>
        <w:b/>
        <w:i w:val="0"/>
        <w:sz w:val="20"/>
        <w:effect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20611342">
    <w:abstractNumId w:val="1"/>
  </w:num>
  <w:num w:numId="2" w16cid:durableId="370765616">
    <w:abstractNumId w:val="4"/>
  </w:num>
  <w:num w:numId="3" w16cid:durableId="287011707">
    <w:abstractNumId w:val="6"/>
  </w:num>
  <w:num w:numId="4" w16cid:durableId="390809858">
    <w:abstractNumId w:val="5"/>
  </w:num>
  <w:num w:numId="5" w16cid:durableId="207378956">
    <w:abstractNumId w:val="20"/>
  </w:num>
  <w:num w:numId="6" w16cid:durableId="174081845">
    <w:abstractNumId w:val="8"/>
  </w:num>
  <w:num w:numId="7" w16cid:durableId="13731907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483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7129451">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0718727">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671735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2744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0769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249909">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34943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8689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675187">
    <w:abstractNumId w:val="7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7192434">
    <w:abstractNumId w:val="68"/>
  </w:num>
  <w:num w:numId="19" w16cid:durableId="1778989236">
    <w:abstractNumId w:val="53"/>
  </w:num>
  <w:num w:numId="20" w16cid:durableId="1935163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375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774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9097772">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79950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123610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796607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947593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93577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0291956">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6133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228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428867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60348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06716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1771329">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48320">
    <w:abstractNumId w:val="35"/>
  </w:num>
  <w:num w:numId="37" w16cid:durableId="657227114">
    <w:abstractNumId w:val="52"/>
  </w:num>
  <w:num w:numId="38" w16cid:durableId="851996740">
    <w:abstractNumId w:val="48"/>
  </w:num>
  <w:num w:numId="39" w16cid:durableId="1136796866">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7463443">
    <w:abstractNumId w:val="24"/>
  </w:num>
  <w:num w:numId="41" w16cid:durableId="211933198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3294140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29992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0774197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39250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19952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5068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071003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3740335">
    <w:abstractNumId w:val="65"/>
    <w:lvlOverride w:ilvl="0">
      <w:startOverride w:val="1"/>
    </w:lvlOverride>
  </w:num>
  <w:num w:numId="50" w16cid:durableId="7829247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0844794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73646431">
    <w:abstractNumId w:val="3"/>
  </w:num>
  <w:num w:numId="53" w16cid:durableId="246501956">
    <w:abstractNumId w:val="70"/>
  </w:num>
  <w:num w:numId="54" w16cid:durableId="1518931454">
    <w:abstractNumId w:val="38"/>
  </w:num>
  <w:num w:numId="55" w16cid:durableId="1173302641">
    <w:abstractNumId w:val="61"/>
  </w:num>
  <w:num w:numId="56" w16cid:durableId="1832332562">
    <w:abstractNumId w:val="95"/>
  </w:num>
  <w:num w:numId="57" w16cid:durableId="2019691878">
    <w:abstractNumId w:val="67"/>
  </w:num>
  <w:num w:numId="58" w16cid:durableId="683020370">
    <w:abstractNumId w:val="62"/>
  </w:num>
  <w:num w:numId="59" w16cid:durableId="2075160407">
    <w:abstractNumId w:val="85"/>
  </w:num>
  <w:num w:numId="60" w16cid:durableId="1298532982">
    <w:abstractNumId w:val="25"/>
  </w:num>
  <w:num w:numId="61" w16cid:durableId="1844661895">
    <w:abstractNumId w:val="43"/>
  </w:num>
  <w:num w:numId="62" w16cid:durableId="1316911763">
    <w:abstractNumId w:val="86"/>
  </w:num>
  <w:num w:numId="63" w16cid:durableId="2016684260">
    <w:abstractNumId w:val="89"/>
  </w:num>
  <w:num w:numId="64" w16cid:durableId="1694502183">
    <w:abstractNumId w:val="76"/>
  </w:num>
  <w:num w:numId="65" w16cid:durableId="168954147">
    <w:abstractNumId w:val="29"/>
  </w:num>
  <w:num w:numId="66" w16cid:durableId="2073190168">
    <w:abstractNumId w:val="2"/>
  </w:num>
  <w:num w:numId="67" w16cid:durableId="1863351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579493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4805022">
    <w:abstractNumId w:val="84"/>
  </w:num>
  <w:num w:numId="70" w16cid:durableId="145435494">
    <w:abstractNumId w:val="39"/>
  </w:num>
  <w:num w:numId="71" w16cid:durableId="3581540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972919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864459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5230009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991413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8110588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988915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688657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92279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73084181">
    <w:abstractNumId w:val="1"/>
    <w:lvlOverride w:ilvl="0">
      <w:startOverride w:val="1"/>
    </w:lvlOverride>
  </w:num>
  <w:num w:numId="81" w16cid:durableId="6682143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599369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6039827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72846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388952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716045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027605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301520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3624415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448251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2870090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22439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196746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48797100">
    <w:abstractNumId w:val="21"/>
  </w:num>
  <w:num w:numId="95" w16cid:durableId="17753261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85C"/>
    <w:rsid w:val="000137DD"/>
    <w:rsid w:val="00040D22"/>
    <w:rsid w:val="00055234"/>
    <w:rsid w:val="00055DED"/>
    <w:rsid w:val="00056B5E"/>
    <w:rsid w:val="00056F8A"/>
    <w:rsid w:val="00087179"/>
    <w:rsid w:val="0009400B"/>
    <w:rsid w:val="000B5AA1"/>
    <w:rsid w:val="000B7856"/>
    <w:rsid w:val="000C148E"/>
    <w:rsid w:val="000D1521"/>
    <w:rsid w:val="000D3D5A"/>
    <w:rsid w:val="000D4A39"/>
    <w:rsid w:val="0010185C"/>
    <w:rsid w:val="00122A43"/>
    <w:rsid w:val="00131B2C"/>
    <w:rsid w:val="00132ABD"/>
    <w:rsid w:val="00151856"/>
    <w:rsid w:val="00157C5C"/>
    <w:rsid w:val="00171AE2"/>
    <w:rsid w:val="00183EF9"/>
    <w:rsid w:val="00185676"/>
    <w:rsid w:val="001B7747"/>
    <w:rsid w:val="001D27F4"/>
    <w:rsid w:val="001D7DFA"/>
    <w:rsid w:val="001E2E63"/>
    <w:rsid w:val="002002BB"/>
    <w:rsid w:val="00201952"/>
    <w:rsid w:val="00211D58"/>
    <w:rsid w:val="00222694"/>
    <w:rsid w:val="002226F9"/>
    <w:rsid w:val="00250526"/>
    <w:rsid w:val="0026661C"/>
    <w:rsid w:val="00272697"/>
    <w:rsid w:val="00281903"/>
    <w:rsid w:val="002B5B56"/>
    <w:rsid w:val="002C0BE4"/>
    <w:rsid w:val="002D55BF"/>
    <w:rsid w:val="002F0B48"/>
    <w:rsid w:val="003232BD"/>
    <w:rsid w:val="00350674"/>
    <w:rsid w:val="00355A12"/>
    <w:rsid w:val="00356D4B"/>
    <w:rsid w:val="003619B4"/>
    <w:rsid w:val="00364D58"/>
    <w:rsid w:val="0039459E"/>
    <w:rsid w:val="003A197F"/>
    <w:rsid w:val="003A6CD6"/>
    <w:rsid w:val="003B1219"/>
    <w:rsid w:val="003C1A31"/>
    <w:rsid w:val="003C758E"/>
    <w:rsid w:val="003E5707"/>
    <w:rsid w:val="00415BB6"/>
    <w:rsid w:val="00421AB7"/>
    <w:rsid w:val="00422A8B"/>
    <w:rsid w:val="00423260"/>
    <w:rsid w:val="00424DDE"/>
    <w:rsid w:val="0043703F"/>
    <w:rsid w:val="00437535"/>
    <w:rsid w:val="00453723"/>
    <w:rsid w:val="00463166"/>
    <w:rsid w:val="00475DFC"/>
    <w:rsid w:val="00487D3B"/>
    <w:rsid w:val="00492446"/>
    <w:rsid w:val="00492A48"/>
    <w:rsid w:val="004A57A9"/>
    <w:rsid w:val="004B1C13"/>
    <w:rsid w:val="004C0831"/>
    <w:rsid w:val="004C3276"/>
    <w:rsid w:val="004F3922"/>
    <w:rsid w:val="005266CA"/>
    <w:rsid w:val="00552C2C"/>
    <w:rsid w:val="005601E4"/>
    <w:rsid w:val="00573EFF"/>
    <w:rsid w:val="005769CF"/>
    <w:rsid w:val="00580A7F"/>
    <w:rsid w:val="005A65A3"/>
    <w:rsid w:val="005D0A11"/>
    <w:rsid w:val="005D65E5"/>
    <w:rsid w:val="005E7A15"/>
    <w:rsid w:val="006506B9"/>
    <w:rsid w:val="00653720"/>
    <w:rsid w:val="00654392"/>
    <w:rsid w:val="00654BEB"/>
    <w:rsid w:val="00666841"/>
    <w:rsid w:val="006775C6"/>
    <w:rsid w:val="00677C34"/>
    <w:rsid w:val="0068480E"/>
    <w:rsid w:val="00691165"/>
    <w:rsid w:val="006C276B"/>
    <w:rsid w:val="006D07D0"/>
    <w:rsid w:val="006F4CE7"/>
    <w:rsid w:val="006F51FE"/>
    <w:rsid w:val="00704C74"/>
    <w:rsid w:val="007060C8"/>
    <w:rsid w:val="007122FB"/>
    <w:rsid w:val="00713E27"/>
    <w:rsid w:val="00714D2B"/>
    <w:rsid w:val="00716DB4"/>
    <w:rsid w:val="00722965"/>
    <w:rsid w:val="00733E44"/>
    <w:rsid w:val="007375B0"/>
    <w:rsid w:val="00740F47"/>
    <w:rsid w:val="00741BA0"/>
    <w:rsid w:val="00751AB3"/>
    <w:rsid w:val="007536EA"/>
    <w:rsid w:val="00754DE1"/>
    <w:rsid w:val="007565A8"/>
    <w:rsid w:val="00760961"/>
    <w:rsid w:val="00762367"/>
    <w:rsid w:val="007907F5"/>
    <w:rsid w:val="007979BF"/>
    <w:rsid w:val="007A18E1"/>
    <w:rsid w:val="007B3EE2"/>
    <w:rsid w:val="007C62D8"/>
    <w:rsid w:val="007E03F0"/>
    <w:rsid w:val="007E442A"/>
    <w:rsid w:val="007E4520"/>
    <w:rsid w:val="007E6478"/>
    <w:rsid w:val="008069B1"/>
    <w:rsid w:val="00825B31"/>
    <w:rsid w:val="00856862"/>
    <w:rsid w:val="008645BF"/>
    <w:rsid w:val="00880628"/>
    <w:rsid w:val="008C701E"/>
    <w:rsid w:val="008E3D4E"/>
    <w:rsid w:val="008E5026"/>
    <w:rsid w:val="008E729C"/>
    <w:rsid w:val="008F0186"/>
    <w:rsid w:val="008F2BC0"/>
    <w:rsid w:val="0091011E"/>
    <w:rsid w:val="009127B5"/>
    <w:rsid w:val="009147B4"/>
    <w:rsid w:val="00956B6E"/>
    <w:rsid w:val="0096038D"/>
    <w:rsid w:val="00962901"/>
    <w:rsid w:val="00973399"/>
    <w:rsid w:val="009953E6"/>
    <w:rsid w:val="009D1287"/>
    <w:rsid w:val="00A12C30"/>
    <w:rsid w:val="00A2691B"/>
    <w:rsid w:val="00A3132B"/>
    <w:rsid w:val="00A353DE"/>
    <w:rsid w:val="00A47D7C"/>
    <w:rsid w:val="00A51D16"/>
    <w:rsid w:val="00A54E07"/>
    <w:rsid w:val="00A84AD7"/>
    <w:rsid w:val="00AA0B5A"/>
    <w:rsid w:val="00AB356C"/>
    <w:rsid w:val="00AC5A9D"/>
    <w:rsid w:val="00B0460A"/>
    <w:rsid w:val="00B055CA"/>
    <w:rsid w:val="00B07BE3"/>
    <w:rsid w:val="00B10116"/>
    <w:rsid w:val="00B11FB1"/>
    <w:rsid w:val="00B236FE"/>
    <w:rsid w:val="00B636AA"/>
    <w:rsid w:val="00B643E4"/>
    <w:rsid w:val="00B74FEF"/>
    <w:rsid w:val="00B76F7D"/>
    <w:rsid w:val="00BA5A37"/>
    <w:rsid w:val="00BB3E97"/>
    <w:rsid w:val="00BB6AEB"/>
    <w:rsid w:val="00BC036D"/>
    <w:rsid w:val="00BC2015"/>
    <w:rsid w:val="00BC2793"/>
    <w:rsid w:val="00BD2048"/>
    <w:rsid w:val="00BD2A60"/>
    <w:rsid w:val="00BD5660"/>
    <w:rsid w:val="00C04687"/>
    <w:rsid w:val="00C04B89"/>
    <w:rsid w:val="00C1248A"/>
    <w:rsid w:val="00C1725F"/>
    <w:rsid w:val="00C24B9E"/>
    <w:rsid w:val="00C467E9"/>
    <w:rsid w:val="00C64C6E"/>
    <w:rsid w:val="00C76C7A"/>
    <w:rsid w:val="00C81D93"/>
    <w:rsid w:val="00C82E56"/>
    <w:rsid w:val="00CA1745"/>
    <w:rsid w:val="00CB216B"/>
    <w:rsid w:val="00CB3AD1"/>
    <w:rsid w:val="00CD6A88"/>
    <w:rsid w:val="00CE1994"/>
    <w:rsid w:val="00CE7B5E"/>
    <w:rsid w:val="00CE7D31"/>
    <w:rsid w:val="00CF2277"/>
    <w:rsid w:val="00CF34D5"/>
    <w:rsid w:val="00D0445F"/>
    <w:rsid w:val="00D146DA"/>
    <w:rsid w:val="00D14A68"/>
    <w:rsid w:val="00D161EF"/>
    <w:rsid w:val="00D24122"/>
    <w:rsid w:val="00D31495"/>
    <w:rsid w:val="00D77C60"/>
    <w:rsid w:val="00D91709"/>
    <w:rsid w:val="00DB3296"/>
    <w:rsid w:val="00DB673D"/>
    <w:rsid w:val="00DD2E74"/>
    <w:rsid w:val="00DF0251"/>
    <w:rsid w:val="00DF0F9B"/>
    <w:rsid w:val="00DF7328"/>
    <w:rsid w:val="00E01E49"/>
    <w:rsid w:val="00E14C61"/>
    <w:rsid w:val="00E25CF5"/>
    <w:rsid w:val="00E4091C"/>
    <w:rsid w:val="00E42F95"/>
    <w:rsid w:val="00E520F7"/>
    <w:rsid w:val="00E548A5"/>
    <w:rsid w:val="00E75A96"/>
    <w:rsid w:val="00E84B4B"/>
    <w:rsid w:val="00E95EE9"/>
    <w:rsid w:val="00E973AC"/>
    <w:rsid w:val="00E978E6"/>
    <w:rsid w:val="00EA338D"/>
    <w:rsid w:val="00EA4361"/>
    <w:rsid w:val="00EA582D"/>
    <w:rsid w:val="00ED580F"/>
    <w:rsid w:val="00EF09AD"/>
    <w:rsid w:val="00F05BD4"/>
    <w:rsid w:val="00F17044"/>
    <w:rsid w:val="00F26551"/>
    <w:rsid w:val="00F5409A"/>
    <w:rsid w:val="00F62CB1"/>
    <w:rsid w:val="00F65FCD"/>
    <w:rsid w:val="00F8309A"/>
    <w:rsid w:val="00F976A6"/>
    <w:rsid w:val="00FB10B0"/>
    <w:rsid w:val="00FB5706"/>
    <w:rsid w:val="00FC31F5"/>
    <w:rsid w:val="00FC4992"/>
    <w:rsid w:val="00FD49BA"/>
    <w:rsid w:val="00FE4140"/>
    <w:rsid w:val="00FE6139"/>
    <w:rsid w:val="00FE7D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BB38C"/>
  <w15:docId w15:val="{E611EA90-DF2C-46E0-8273-D9628086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185C"/>
    <w:pPr>
      <w:spacing w:line="254" w:lineRule="auto"/>
    </w:pPr>
  </w:style>
  <w:style w:type="paragraph" w:styleId="Nagwek1">
    <w:name w:val="heading 1"/>
    <w:basedOn w:val="Normalny"/>
    <w:next w:val="Normalny"/>
    <w:link w:val="Nagwek1Znak"/>
    <w:qFormat/>
    <w:rsid w:val="0010185C"/>
    <w:pPr>
      <w:keepNext/>
      <w:keepLines/>
      <w:suppressAutoHyphens/>
      <w:spacing w:before="480" w:after="0" w:line="240" w:lineRule="auto"/>
      <w:outlineLvl w:val="0"/>
    </w:pPr>
    <w:rPr>
      <w:rFonts w:ascii="Cambria" w:eastAsia="Calibri" w:hAnsi="Cambria" w:cs="Cambria"/>
      <w:b/>
      <w:bCs/>
      <w:color w:val="365F91"/>
      <w:sz w:val="28"/>
      <w:szCs w:val="28"/>
      <w:lang w:eastAsia="ar-SA"/>
    </w:rPr>
  </w:style>
  <w:style w:type="paragraph" w:styleId="Nagwek2">
    <w:name w:val="heading 2"/>
    <w:basedOn w:val="Normalny"/>
    <w:next w:val="Normalny"/>
    <w:link w:val="Nagwek2Znak"/>
    <w:unhideWhenUsed/>
    <w:qFormat/>
    <w:rsid w:val="0010185C"/>
    <w:pPr>
      <w:keepNext/>
      <w:suppressAutoHyphens/>
      <w:spacing w:before="240" w:after="60" w:line="240" w:lineRule="auto"/>
      <w:outlineLvl w:val="1"/>
    </w:pPr>
    <w:rPr>
      <w:rFonts w:ascii="Arial" w:eastAsia="Calibri" w:hAnsi="Arial" w:cs="Arial"/>
      <w:b/>
      <w:bCs/>
      <w:i/>
      <w:iCs/>
      <w:sz w:val="28"/>
      <w:szCs w:val="28"/>
      <w:lang w:eastAsia="ar-SA"/>
    </w:rPr>
  </w:style>
  <w:style w:type="paragraph" w:styleId="Nagwek3">
    <w:name w:val="heading 3"/>
    <w:basedOn w:val="Normalny"/>
    <w:next w:val="Normalny"/>
    <w:link w:val="Nagwek3Znak"/>
    <w:unhideWhenUsed/>
    <w:qFormat/>
    <w:rsid w:val="0010185C"/>
    <w:pPr>
      <w:keepNext/>
      <w:numPr>
        <w:numId w:val="1"/>
      </w:numPr>
      <w:tabs>
        <w:tab w:val="left" w:pos="2760"/>
      </w:tabs>
      <w:suppressAutoHyphens/>
      <w:spacing w:after="0" w:line="240" w:lineRule="auto"/>
      <w:jc w:val="both"/>
      <w:outlineLvl w:val="2"/>
    </w:pPr>
    <w:rPr>
      <w:rFonts w:ascii="Times New Roman" w:eastAsia="Calibri" w:hAnsi="Times New Roman" w:cs="Times New Roman"/>
      <w:sz w:val="24"/>
      <w:szCs w:val="20"/>
      <w:lang w:eastAsia="ar-SA"/>
    </w:rPr>
  </w:style>
  <w:style w:type="paragraph" w:styleId="Nagwek4">
    <w:name w:val="heading 4"/>
    <w:basedOn w:val="Normalny"/>
    <w:next w:val="Normalny"/>
    <w:link w:val="Nagwek4Znak"/>
    <w:unhideWhenUsed/>
    <w:qFormat/>
    <w:rsid w:val="0010185C"/>
    <w:pPr>
      <w:keepNext/>
      <w:suppressAutoHyphens/>
      <w:spacing w:after="0" w:line="240" w:lineRule="auto"/>
      <w:jc w:val="both"/>
      <w:outlineLvl w:val="3"/>
    </w:pPr>
    <w:rPr>
      <w:rFonts w:ascii="Times New Roman" w:eastAsia="Calibri" w:hAnsi="Times New Roman" w:cs="Times New Roman"/>
      <w:sz w:val="24"/>
      <w:szCs w:val="20"/>
      <w:lang w:eastAsia="ar-SA"/>
    </w:rPr>
  </w:style>
  <w:style w:type="paragraph" w:styleId="Nagwek5">
    <w:name w:val="heading 5"/>
    <w:basedOn w:val="Normalny"/>
    <w:next w:val="Normalny"/>
    <w:link w:val="Nagwek5Znak"/>
    <w:unhideWhenUsed/>
    <w:qFormat/>
    <w:rsid w:val="0010185C"/>
    <w:pPr>
      <w:suppressAutoHyphens/>
      <w:spacing w:before="240" w:after="60" w:line="240" w:lineRule="auto"/>
      <w:outlineLvl w:val="4"/>
    </w:pPr>
    <w:rPr>
      <w:rFonts w:ascii="Times New Roman" w:eastAsia="Calibri" w:hAnsi="Times New Roman" w:cs="Times New Roman"/>
      <w:b/>
      <w:bCs/>
      <w:i/>
      <w:iCs/>
      <w:sz w:val="26"/>
      <w:szCs w:val="26"/>
      <w:lang w:eastAsia="ar-SA"/>
    </w:rPr>
  </w:style>
  <w:style w:type="paragraph" w:styleId="Nagwek6">
    <w:name w:val="heading 6"/>
    <w:basedOn w:val="Normalny"/>
    <w:next w:val="Normalny"/>
    <w:link w:val="Nagwek6Znak"/>
    <w:unhideWhenUsed/>
    <w:qFormat/>
    <w:rsid w:val="00E75A96"/>
    <w:pPr>
      <w:suppressAutoHyphens/>
      <w:spacing w:before="240" w:after="60" w:line="240" w:lineRule="auto"/>
      <w:outlineLvl w:val="5"/>
    </w:pPr>
    <w:rPr>
      <w:rFonts w:ascii="Calibri" w:eastAsia="Times New Roman" w:hAnsi="Calibri" w:cs="Times New Roman"/>
      <w:b/>
      <w:bCs/>
      <w:lang w:eastAsia="ar-SA"/>
    </w:rPr>
  </w:style>
  <w:style w:type="paragraph" w:styleId="Nagwek7">
    <w:name w:val="heading 7"/>
    <w:basedOn w:val="Normalny"/>
    <w:next w:val="Normalny"/>
    <w:link w:val="Nagwek7Znak"/>
    <w:unhideWhenUsed/>
    <w:qFormat/>
    <w:rsid w:val="0010185C"/>
    <w:pPr>
      <w:suppressAutoHyphens/>
      <w:spacing w:before="240" w:after="60" w:line="240" w:lineRule="auto"/>
      <w:outlineLvl w:val="6"/>
    </w:pPr>
    <w:rPr>
      <w:rFonts w:ascii="Times New Roman" w:eastAsia="Calibri" w:hAnsi="Times New Roman" w:cs="Times New Roman"/>
      <w:sz w:val="24"/>
      <w:szCs w:val="24"/>
      <w:lang w:eastAsia="ar-SA"/>
    </w:rPr>
  </w:style>
  <w:style w:type="paragraph" w:styleId="Nagwek8">
    <w:name w:val="heading 8"/>
    <w:basedOn w:val="Normalny"/>
    <w:next w:val="Normalny"/>
    <w:link w:val="Nagwek8Znak"/>
    <w:unhideWhenUsed/>
    <w:qFormat/>
    <w:rsid w:val="0010185C"/>
    <w:pPr>
      <w:keepNext/>
      <w:suppressAutoHyphens/>
      <w:spacing w:after="0" w:line="360" w:lineRule="auto"/>
      <w:jc w:val="center"/>
      <w:outlineLvl w:val="7"/>
    </w:pPr>
    <w:rPr>
      <w:rFonts w:ascii="Arial" w:eastAsia="Calibri" w:hAnsi="Arial" w:cs="Arial"/>
      <w:b/>
      <w:i/>
      <w:sz w:val="20"/>
      <w:szCs w:val="20"/>
      <w:lang w:eastAsia="ar-SA"/>
    </w:rPr>
  </w:style>
  <w:style w:type="paragraph" w:styleId="Nagwek9">
    <w:name w:val="heading 9"/>
    <w:basedOn w:val="Normalny"/>
    <w:next w:val="Normalny"/>
    <w:link w:val="Nagwek9Znak"/>
    <w:unhideWhenUsed/>
    <w:qFormat/>
    <w:rsid w:val="0010185C"/>
    <w:pPr>
      <w:suppressAutoHyphens/>
      <w:spacing w:before="240" w:after="60" w:line="240" w:lineRule="auto"/>
      <w:outlineLvl w:val="8"/>
    </w:pPr>
    <w:rPr>
      <w:rFonts w:ascii="Arial" w:eastAsia="Calibri"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0185C"/>
    <w:rPr>
      <w:rFonts w:ascii="Cambria" w:eastAsia="Calibri" w:hAnsi="Cambria" w:cs="Cambria"/>
      <w:b/>
      <w:bCs/>
      <w:color w:val="365F91"/>
      <w:sz w:val="28"/>
      <w:szCs w:val="28"/>
      <w:lang w:eastAsia="ar-SA"/>
    </w:rPr>
  </w:style>
  <w:style w:type="character" w:customStyle="1" w:styleId="Nagwek2Znak">
    <w:name w:val="Nagłówek 2 Znak"/>
    <w:basedOn w:val="Domylnaczcionkaakapitu"/>
    <w:link w:val="Nagwek2"/>
    <w:rsid w:val="0010185C"/>
    <w:rPr>
      <w:rFonts w:ascii="Arial" w:eastAsia="Calibri" w:hAnsi="Arial" w:cs="Arial"/>
      <w:b/>
      <w:bCs/>
      <w:i/>
      <w:iCs/>
      <w:sz w:val="28"/>
      <w:szCs w:val="28"/>
      <w:lang w:eastAsia="ar-SA"/>
    </w:rPr>
  </w:style>
  <w:style w:type="character" w:customStyle="1" w:styleId="Nagwek3Znak">
    <w:name w:val="Nagłówek 3 Znak"/>
    <w:basedOn w:val="Domylnaczcionkaakapitu"/>
    <w:link w:val="Nagwek3"/>
    <w:rsid w:val="0010185C"/>
    <w:rPr>
      <w:rFonts w:ascii="Times New Roman" w:eastAsia="Calibri" w:hAnsi="Times New Roman" w:cs="Times New Roman"/>
      <w:sz w:val="24"/>
      <w:szCs w:val="20"/>
      <w:lang w:eastAsia="ar-SA"/>
    </w:rPr>
  </w:style>
  <w:style w:type="character" w:customStyle="1" w:styleId="Nagwek4Znak">
    <w:name w:val="Nagłówek 4 Znak"/>
    <w:basedOn w:val="Domylnaczcionkaakapitu"/>
    <w:link w:val="Nagwek4"/>
    <w:rsid w:val="0010185C"/>
    <w:rPr>
      <w:rFonts w:ascii="Times New Roman" w:eastAsia="Calibri" w:hAnsi="Times New Roman" w:cs="Times New Roman"/>
      <w:sz w:val="24"/>
      <w:szCs w:val="20"/>
      <w:lang w:eastAsia="ar-SA"/>
    </w:rPr>
  </w:style>
  <w:style w:type="character" w:customStyle="1" w:styleId="Nagwek5Znak">
    <w:name w:val="Nagłówek 5 Znak"/>
    <w:basedOn w:val="Domylnaczcionkaakapitu"/>
    <w:link w:val="Nagwek5"/>
    <w:rsid w:val="0010185C"/>
    <w:rPr>
      <w:rFonts w:ascii="Times New Roman" w:eastAsia="Calibri" w:hAnsi="Times New Roman" w:cs="Times New Roman"/>
      <w:b/>
      <w:bCs/>
      <w:i/>
      <w:iCs/>
      <w:sz w:val="26"/>
      <w:szCs w:val="26"/>
      <w:lang w:eastAsia="ar-SA"/>
    </w:rPr>
  </w:style>
  <w:style w:type="character" w:customStyle="1" w:styleId="Nagwek7Znak">
    <w:name w:val="Nagłówek 7 Znak"/>
    <w:basedOn w:val="Domylnaczcionkaakapitu"/>
    <w:link w:val="Nagwek7"/>
    <w:rsid w:val="0010185C"/>
    <w:rPr>
      <w:rFonts w:ascii="Times New Roman" w:eastAsia="Calibri" w:hAnsi="Times New Roman" w:cs="Times New Roman"/>
      <w:sz w:val="24"/>
      <w:szCs w:val="24"/>
      <w:lang w:eastAsia="ar-SA"/>
    </w:rPr>
  </w:style>
  <w:style w:type="character" w:customStyle="1" w:styleId="Nagwek8Znak">
    <w:name w:val="Nagłówek 8 Znak"/>
    <w:basedOn w:val="Domylnaczcionkaakapitu"/>
    <w:link w:val="Nagwek8"/>
    <w:rsid w:val="0010185C"/>
    <w:rPr>
      <w:rFonts w:ascii="Arial" w:eastAsia="Calibri" w:hAnsi="Arial" w:cs="Arial"/>
      <w:b/>
      <w:i/>
      <w:sz w:val="20"/>
      <w:szCs w:val="20"/>
      <w:lang w:eastAsia="ar-SA"/>
    </w:rPr>
  </w:style>
  <w:style w:type="character" w:customStyle="1" w:styleId="Nagwek9Znak">
    <w:name w:val="Nagłówek 9 Znak"/>
    <w:basedOn w:val="Domylnaczcionkaakapitu"/>
    <w:link w:val="Nagwek9"/>
    <w:rsid w:val="0010185C"/>
    <w:rPr>
      <w:rFonts w:ascii="Arial" w:eastAsia="Calibri" w:hAnsi="Arial" w:cs="Arial"/>
      <w:lang w:eastAsia="ar-SA"/>
    </w:rPr>
  </w:style>
  <w:style w:type="character" w:styleId="Hipercze">
    <w:name w:val="Hyperlink"/>
    <w:unhideWhenUsed/>
    <w:rsid w:val="0010185C"/>
    <w:rPr>
      <w:color w:val="0000FF"/>
      <w:u w:val="single"/>
    </w:rPr>
  </w:style>
  <w:style w:type="paragraph" w:customStyle="1" w:styleId="msonormal0">
    <w:name w:val="msonormal"/>
    <w:basedOn w:val="Normalny"/>
    <w:rsid w:val="0010185C"/>
    <w:pPr>
      <w:suppressAutoHyphens/>
      <w:spacing w:before="280" w:after="119" w:line="240" w:lineRule="auto"/>
    </w:pPr>
    <w:rPr>
      <w:rFonts w:ascii="Times New Roman" w:eastAsia="Calibri" w:hAnsi="Times New Roman" w:cs="Times New Roman"/>
      <w:sz w:val="24"/>
      <w:szCs w:val="24"/>
      <w:lang w:eastAsia="ar-SA"/>
    </w:rPr>
  </w:style>
  <w:style w:type="paragraph" w:styleId="Tekstprzypisudolnego">
    <w:name w:val="footnote text"/>
    <w:basedOn w:val="Normalny"/>
    <w:link w:val="TekstprzypisudolnegoZnak"/>
    <w:unhideWhenUsed/>
    <w:rsid w:val="0010185C"/>
    <w:pPr>
      <w:suppressAutoHyphens/>
      <w:spacing w:after="0" w:line="240" w:lineRule="auto"/>
      <w:ind w:left="720" w:hanging="720"/>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rsid w:val="0010185C"/>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rsid w:val="0010185C"/>
    <w:rPr>
      <w:rFonts w:ascii="Times New Roman" w:eastAsia="Calibri" w:hAnsi="Times New Roman" w:cs="Times New Roman"/>
      <w:sz w:val="20"/>
      <w:szCs w:val="20"/>
      <w:lang w:eastAsia="ar-SA"/>
    </w:rPr>
  </w:style>
  <w:style w:type="paragraph" w:styleId="Tekstkomentarza">
    <w:name w:val="annotation text"/>
    <w:basedOn w:val="Normalny"/>
    <w:link w:val="TekstkomentarzaZnak"/>
    <w:unhideWhenUsed/>
    <w:rsid w:val="0010185C"/>
    <w:pPr>
      <w:suppressAutoHyphens/>
      <w:spacing w:after="0" w:line="240" w:lineRule="auto"/>
    </w:pPr>
    <w:rPr>
      <w:rFonts w:ascii="Times New Roman" w:eastAsia="Calibri" w:hAnsi="Times New Roman" w:cs="Times New Roman"/>
      <w:sz w:val="20"/>
      <w:szCs w:val="20"/>
      <w:lang w:eastAsia="ar-SA"/>
    </w:rPr>
  </w:style>
  <w:style w:type="character" w:customStyle="1" w:styleId="NagwekZnak">
    <w:name w:val="Nagłówek Znak"/>
    <w:basedOn w:val="Domylnaczcionkaakapitu"/>
    <w:link w:val="Nagwek"/>
    <w:rsid w:val="0010185C"/>
    <w:rPr>
      <w:rFonts w:ascii="Times New Roman" w:eastAsia="Calibri" w:hAnsi="Times New Roman" w:cs="Times New Roman"/>
      <w:sz w:val="20"/>
      <w:szCs w:val="20"/>
      <w:lang w:eastAsia="ar-SA"/>
    </w:rPr>
  </w:style>
  <w:style w:type="paragraph" w:styleId="Nagwek">
    <w:name w:val="header"/>
    <w:basedOn w:val="Normalny"/>
    <w:link w:val="NagwekZnak"/>
    <w:unhideWhenUsed/>
    <w:rsid w:val="0010185C"/>
    <w:pPr>
      <w:tabs>
        <w:tab w:val="center" w:pos="4536"/>
        <w:tab w:val="right" w:pos="9072"/>
      </w:tabs>
      <w:suppressAutoHyphens/>
      <w:spacing w:after="0" w:line="240" w:lineRule="auto"/>
    </w:pPr>
    <w:rPr>
      <w:rFonts w:ascii="Times New Roman" w:eastAsia="Calibri" w:hAnsi="Times New Roman" w:cs="Times New Roman"/>
      <w:sz w:val="20"/>
      <w:szCs w:val="20"/>
      <w:lang w:eastAsia="ar-SA"/>
    </w:rPr>
  </w:style>
  <w:style w:type="character" w:customStyle="1" w:styleId="StopkaZnak">
    <w:name w:val="Stopka Znak"/>
    <w:basedOn w:val="Domylnaczcionkaakapitu"/>
    <w:link w:val="Stopka"/>
    <w:rsid w:val="0010185C"/>
    <w:rPr>
      <w:rFonts w:ascii="Times New Roman" w:eastAsia="Calibri" w:hAnsi="Times New Roman" w:cs="Times New Roman"/>
      <w:sz w:val="20"/>
      <w:szCs w:val="20"/>
      <w:lang w:eastAsia="ar-SA"/>
    </w:rPr>
  </w:style>
  <w:style w:type="paragraph" w:styleId="Stopka">
    <w:name w:val="footer"/>
    <w:basedOn w:val="Normalny"/>
    <w:link w:val="StopkaZnak"/>
    <w:unhideWhenUsed/>
    <w:rsid w:val="0010185C"/>
    <w:pPr>
      <w:tabs>
        <w:tab w:val="center" w:pos="4536"/>
        <w:tab w:val="right" w:pos="9072"/>
      </w:tabs>
      <w:suppressAutoHyphens/>
      <w:spacing w:after="0" w:line="240" w:lineRule="auto"/>
    </w:pPr>
    <w:rPr>
      <w:rFonts w:ascii="Times New Roman" w:eastAsia="Calibri" w:hAnsi="Times New Roman" w:cs="Times New Roman"/>
      <w:sz w:val="20"/>
      <w:szCs w:val="20"/>
      <w:lang w:eastAsia="ar-SA"/>
    </w:rPr>
  </w:style>
  <w:style w:type="paragraph" w:styleId="Podtytu">
    <w:name w:val="Subtitle"/>
    <w:basedOn w:val="Normalny"/>
    <w:next w:val="Tekstpodstawowy"/>
    <w:link w:val="PodtytuZnak"/>
    <w:qFormat/>
    <w:rsid w:val="0010185C"/>
    <w:pPr>
      <w:suppressAutoHyphens/>
      <w:overflowPunct w:val="0"/>
      <w:autoSpaceDE w:val="0"/>
      <w:spacing w:after="0" w:line="360" w:lineRule="auto"/>
      <w:jc w:val="center"/>
    </w:pPr>
    <w:rPr>
      <w:rFonts w:ascii="Times New Roman" w:eastAsia="Calibri" w:hAnsi="Times New Roman" w:cs="Times New Roman"/>
      <w:b/>
      <w:color w:val="000000"/>
      <w:sz w:val="28"/>
      <w:szCs w:val="20"/>
      <w:lang w:val="en-US" w:eastAsia="ar-SA"/>
    </w:rPr>
  </w:style>
  <w:style w:type="paragraph" w:styleId="Tekstpodstawowy">
    <w:name w:val="Body Text"/>
    <w:basedOn w:val="Normalny"/>
    <w:link w:val="TekstpodstawowyZnak"/>
    <w:unhideWhenUsed/>
    <w:rsid w:val="0010185C"/>
    <w:pPr>
      <w:suppressAutoHyphens/>
      <w:spacing w:after="120" w:line="240" w:lineRule="auto"/>
    </w:pPr>
    <w:rPr>
      <w:rFonts w:ascii="Times New Roman" w:eastAsia="Calibri" w:hAnsi="Times New Roman" w:cs="Times New Roman"/>
      <w:sz w:val="20"/>
      <w:szCs w:val="20"/>
      <w:lang w:eastAsia="ar-SA"/>
    </w:rPr>
  </w:style>
  <w:style w:type="character" w:customStyle="1" w:styleId="TekstpodstawowyZnak">
    <w:name w:val="Tekst podstawowy Znak"/>
    <w:basedOn w:val="Domylnaczcionkaakapitu"/>
    <w:link w:val="Tekstpodstawowy"/>
    <w:rsid w:val="0010185C"/>
    <w:rPr>
      <w:rFonts w:ascii="Times New Roman" w:eastAsia="Calibri" w:hAnsi="Times New Roman" w:cs="Times New Roman"/>
      <w:sz w:val="20"/>
      <w:szCs w:val="20"/>
      <w:lang w:eastAsia="ar-SA"/>
    </w:rPr>
  </w:style>
  <w:style w:type="character" w:customStyle="1" w:styleId="PodtytuZnak">
    <w:name w:val="Podtytuł Znak"/>
    <w:basedOn w:val="Domylnaczcionkaakapitu"/>
    <w:link w:val="Podtytu"/>
    <w:rsid w:val="0010185C"/>
    <w:rPr>
      <w:rFonts w:ascii="Times New Roman" w:eastAsia="Calibri" w:hAnsi="Times New Roman" w:cs="Times New Roman"/>
      <w:b/>
      <w:color w:val="000000"/>
      <w:sz w:val="28"/>
      <w:szCs w:val="20"/>
      <w:lang w:val="en-US" w:eastAsia="ar-SA"/>
    </w:rPr>
  </w:style>
  <w:style w:type="paragraph" w:styleId="Tytu0">
    <w:name w:val="Title"/>
    <w:basedOn w:val="Normalny"/>
    <w:next w:val="Podtytu"/>
    <w:link w:val="TytuZnak"/>
    <w:qFormat/>
    <w:rsid w:val="0010185C"/>
    <w:pPr>
      <w:suppressAutoHyphens/>
      <w:spacing w:after="0" w:line="240" w:lineRule="auto"/>
      <w:jc w:val="center"/>
    </w:pPr>
    <w:rPr>
      <w:rFonts w:ascii="Times New Roman" w:eastAsia="Calibri" w:hAnsi="Times New Roman" w:cs="Times New Roman"/>
      <w:b/>
      <w:sz w:val="28"/>
      <w:szCs w:val="20"/>
      <w:lang w:eastAsia="ar-SA"/>
    </w:rPr>
  </w:style>
  <w:style w:type="character" w:customStyle="1" w:styleId="TytuZnak">
    <w:name w:val="Tytuł Znak"/>
    <w:basedOn w:val="Domylnaczcionkaakapitu"/>
    <w:link w:val="Tytu0"/>
    <w:rsid w:val="0010185C"/>
    <w:rPr>
      <w:rFonts w:ascii="Times New Roman" w:eastAsia="Calibri" w:hAnsi="Times New Roman" w:cs="Times New Roman"/>
      <w:b/>
      <w:sz w:val="28"/>
      <w:szCs w:val="20"/>
      <w:lang w:eastAsia="ar-SA"/>
    </w:rPr>
  </w:style>
  <w:style w:type="character" w:customStyle="1" w:styleId="TekstpodstawowywcityZnak">
    <w:name w:val="Tekst podstawowy wcięty Znak"/>
    <w:basedOn w:val="Domylnaczcionkaakapitu"/>
    <w:link w:val="Tekstpodstawowywcity"/>
    <w:rsid w:val="0010185C"/>
    <w:rPr>
      <w:rFonts w:ascii="Times New Roman" w:eastAsia="Calibri" w:hAnsi="Times New Roman" w:cs="Times New Roman"/>
      <w:sz w:val="20"/>
      <w:szCs w:val="20"/>
      <w:lang w:eastAsia="ar-SA"/>
    </w:rPr>
  </w:style>
  <w:style w:type="paragraph" w:styleId="Tekstpodstawowywcity">
    <w:name w:val="Body Text Indent"/>
    <w:basedOn w:val="Normalny"/>
    <w:link w:val="TekstpodstawowywcityZnak"/>
    <w:unhideWhenUsed/>
    <w:rsid w:val="0010185C"/>
    <w:pPr>
      <w:suppressAutoHyphens/>
      <w:spacing w:after="120" w:line="240" w:lineRule="auto"/>
      <w:ind w:left="283"/>
    </w:pPr>
    <w:rPr>
      <w:rFonts w:ascii="Times New Roman" w:eastAsia="Calibri" w:hAnsi="Times New Roman" w:cs="Times New Roman"/>
      <w:sz w:val="20"/>
      <w:szCs w:val="20"/>
      <w:lang w:eastAsia="ar-SA"/>
    </w:rPr>
  </w:style>
  <w:style w:type="character" w:customStyle="1" w:styleId="TematkomentarzaZnak">
    <w:name w:val="Temat komentarza Znak"/>
    <w:basedOn w:val="TekstkomentarzaZnak"/>
    <w:link w:val="Tematkomentarza"/>
    <w:rsid w:val="0010185C"/>
    <w:rPr>
      <w:rFonts w:ascii="Times New Roman" w:eastAsia="Calibri" w:hAnsi="Times New Roman" w:cs="Times New Roman"/>
      <w:b/>
      <w:bCs/>
      <w:sz w:val="20"/>
      <w:szCs w:val="20"/>
      <w:lang w:eastAsia="ar-SA"/>
    </w:rPr>
  </w:style>
  <w:style w:type="paragraph" w:styleId="Tematkomentarza">
    <w:name w:val="annotation subject"/>
    <w:basedOn w:val="Tekstkomentarza"/>
    <w:next w:val="Tekstkomentarza"/>
    <w:link w:val="TematkomentarzaZnak"/>
    <w:unhideWhenUsed/>
    <w:rsid w:val="0010185C"/>
    <w:pPr>
      <w:suppressAutoHyphens w:val="0"/>
      <w:spacing w:after="160"/>
    </w:pPr>
    <w:rPr>
      <w:b/>
      <w:bCs/>
    </w:rPr>
  </w:style>
  <w:style w:type="paragraph" w:styleId="Tekstdymka">
    <w:name w:val="Balloon Text"/>
    <w:basedOn w:val="Normalny"/>
    <w:link w:val="TekstdymkaZnak"/>
    <w:uiPriority w:val="99"/>
    <w:unhideWhenUsed/>
    <w:rsid w:val="0010185C"/>
    <w:pPr>
      <w:suppressAutoHyphens/>
      <w:spacing w:after="0" w:line="240" w:lineRule="auto"/>
    </w:pPr>
    <w:rPr>
      <w:rFonts w:ascii="Tahoma" w:eastAsia="Calibri" w:hAnsi="Tahoma" w:cs="Tahoma"/>
      <w:sz w:val="16"/>
      <w:szCs w:val="16"/>
      <w:lang w:eastAsia="ar-SA"/>
    </w:rPr>
  </w:style>
  <w:style w:type="character" w:customStyle="1" w:styleId="TekstdymkaZnak">
    <w:name w:val="Tekst dymka Znak"/>
    <w:basedOn w:val="Domylnaczcionkaakapitu"/>
    <w:link w:val="Tekstdymka"/>
    <w:uiPriority w:val="99"/>
    <w:rsid w:val="0010185C"/>
    <w:rPr>
      <w:rFonts w:ascii="Tahoma" w:eastAsia="Calibri" w:hAnsi="Tahoma" w:cs="Tahoma"/>
      <w:sz w:val="16"/>
      <w:szCs w:val="16"/>
      <w:lang w:eastAsia="ar-SA"/>
    </w:rPr>
  </w:style>
  <w:style w:type="paragraph" w:styleId="Akapitzlist">
    <w:name w:val="List Paragraph"/>
    <w:basedOn w:val="Normalny"/>
    <w:uiPriority w:val="34"/>
    <w:qFormat/>
    <w:rsid w:val="0010185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Nagwek10">
    <w:name w:val="Nagłówek1"/>
    <w:basedOn w:val="Normalny"/>
    <w:next w:val="Tekstpodstawowy"/>
    <w:rsid w:val="0010185C"/>
    <w:pPr>
      <w:keepNext/>
      <w:suppressAutoHyphens/>
      <w:spacing w:before="240" w:after="120" w:line="240" w:lineRule="auto"/>
    </w:pPr>
    <w:rPr>
      <w:rFonts w:ascii="Arial" w:eastAsia="Microsoft YaHei" w:hAnsi="Arial" w:cs="Mangal"/>
      <w:sz w:val="28"/>
      <w:szCs w:val="28"/>
      <w:lang w:eastAsia="ar-SA"/>
    </w:rPr>
  </w:style>
  <w:style w:type="paragraph" w:customStyle="1" w:styleId="Podpis1">
    <w:name w:val="Podpis1"/>
    <w:basedOn w:val="Normalny"/>
    <w:rsid w:val="0010185C"/>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Indeks">
    <w:name w:val="Indeks"/>
    <w:basedOn w:val="Normalny"/>
    <w:rsid w:val="0010185C"/>
    <w:pPr>
      <w:suppressLineNumbers/>
      <w:suppressAutoHyphens/>
      <w:spacing w:after="0" w:line="240" w:lineRule="auto"/>
    </w:pPr>
    <w:rPr>
      <w:rFonts w:ascii="Times New Roman" w:eastAsia="Calibri" w:hAnsi="Times New Roman" w:cs="Mangal"/>
      <w:sz w:val="20"/>
      <w:szCs w:val="20"/>
      <w:lang w:eastAsia="ar-SA"/>
    </w:rPr>
  </w:style>
  <w:style w:type="paragraph" w:customStyle="1" w:styleId="Tekstkomentarza2">
    <w:name w:val="Tekst komentarza2"/>
    <w:basedOn w:val="Normalny"/>
    <w:rsid w:val="0010185C"/>
    <w:pPr>
      <w:suppressAutoHyphens/>
      <w:spacing w:after="0" w:line="240" w:lineRule="auto"/>
    </w:pPr>
    <w:rPr>
      <w:rFonts w:ascii="Times New Roman" w:eastAsia="Calibri" w:hAnsi="Times New Roman" w:cs="Times New Roman"/>
      <w:sz w:val="20"/>
      <w:szCs w:val="20"/>
      <w:lang w:eastAsia="ar-SA"/>
    </w:rPr>
  </w:style>
  <w:style w:type="paragraph" w:customStyle="1" w:styleId="Tekstpodstawowy21">
    <w:name w:val="Tekst podstawowy 21"/>
    <w:basedOn w:val="Normalny"/>
    <w:rsid w:val="0010185C"/>
    <w:pPr>
      <w:suppressAutoHyphens/>
      <w:spacing w:after="0" w:line="240" w:lineRule="auto"/>
      <w:jc w:val="both"/>
    </w:pPr>
    <w:rPr>
      <w:rFonts w:ascii="Times New Roman" w:eastAsia="Calibri" w:hAnsi="Times New Roman" w:cs="Times New Roman"/>
      <w:sz w:val="24"/>
      <w:szCs w:val="20"/>
      <w:lang w:eastAsia="ar-SA"/>
    </w:rPr>
  </w:style>
  <w:style w:type="paragraph" w:customStyle="1" w:styleId="Tekstpodstawowy31">
    <w:name w:val="Tekst podstawowy 31"/>
    <w:basedOn w:val="Normalny"/>
    <w:rsid w:val="0010185C"/>
    <w:pPr>
      <w:suppressAutoHyphens/>
      <w:spacing w:after="0" w:line="360" w:lineRule="auto"/>
      <w:jc w:val="both"/>
    </w:pPr>
    <w:rPr>
      <w:rFonts w:ascii="Arial" w:eastAsia="Calibri" w:hAnsi="Arial" w:cs="Arial"/>
      <w:sz w:val="28"/>
      <w:szCs w:val="20"/>
      <w:lang w:eastAsia="ar-SA"/>
    </w:rPr>
  </w:style>
  <w:style w:type="paragraph" w:customStyle="1" w:styleId="Tekstpodstawowywcity21">
    <w:name w:val="Tekst podstawowy wcięty 21"/>
    <w:basedOn w:val="Normalny"/>
    <w:rsid w:val="0010185C"/>
    <w:pPr>
      <w:suppressAutoHyphens/>
      <w:spacing w:after="0" w:line="240" w:lineRule="auto"/>
      <w:ind w:firstLine="708"/>
      <w:jc w:val="both"/>
    </w:pPr>
    <w:rPr>
      <w:rFonts w:ascii="Times New Roman" w:eastAsia="Calibri" w:hAnsi="Times New Roman" w:cs="Times New Roman"/>
      <w:b/>
      <w:i/>
      <w:sz w:val="24"/>
      <w:szCs w:val="20"/>
      <w:lang w:eastAsia="ar-SA"/>
    </w:rPr>
  </w:style>
  <w:style w:type="paragraph" w:customStyle="1" w:styleId="Tekstpodstawowywcity31">
    <w:name w:val="Tekst podstawowy wcięty 31"/>
    <w:basedOn w:val="Normalny"/>
    <w:rsid w:val="0010185C"/>
    <w:pPr>
      <w:suppressAutoHyphens/>
      <w:spacing w:after="120" w:line="240" w:lineRule="auto"/>
      <w:ind w:left="283"/>
    </w:pPr>
    <w:rPr>
      <w:rFonts w:ascii="Times New Roman" w:eastAsia="Calibri" w:hAnsi="Times New Roman" w:cs="Times New Roman"/>
      <w:sz w:val="16"/>
      <w:szCs w:val="16"/>
      <w:lang w:eastAsia="ar-SA"/>
    </w:rPr>
  </w:style>
  <w:style w:type="paragraph" w:customStyle="1" w:styleId="Akapitzlist1">
    <w:name w:val="Akapit z listą1"/>
    <w:basedOn w:val="Normalny"/>
    <w:rsid w:val="0010185C"/>
    <w:pPr>
      <w:suppressAutoHyphens/>
      <w:spacing w:after="0" w:line="240" w:lineRule="auto"/>
      <w:ind w:left="708"/>
    </w:pPr>
    <w:rPr>
      <w:rFonts w:ascii="Times New Roman" w:eastAsia="Calibri" w:hAnsi="Times New Roman" w:cs="Times New Roman"/>
      <w:sz w:val="28"/>
      <w:szCs w:val="20"/>
      <w:lang w:eastAsia="ar-SA"/>
    </w:rPr>
  </w:style>
  <w:style w:type="paragraph" w:customStyle="1" w:styleId="Znak1">
    <w:name w:val="Znak1"/>
    <w:basedOn w:val="Normalny"/>
    <w:rsid w:val="0010185C"/>
    <w:pPr>
      <w:suppressAutoHyphens/>
      <w:spacing w:after="0" w:line="240" w:lineRule="auto"/>
    </w:pPr>
    <w:rPr>
      <w:rFonts w:ascii="Times New Roman" w:eastAsia="Calibri" w:hAnsi="Times New Roman" w:cs="Times New Roman"/>
      <w:sz w:val="24"/>
      <w:szCs w:val="24"/>
      <w:lang w:eastAsia="ar-SA"/>
    </w:rPr>
  </w:style>
  <w:style w:type="paragraph" w:customStyle="1" w:styleId="tytu">
    <w:name w:val="tytuł"/>
    <w:basedOn w:val="Normalny"/>
    <w:next w:val="Normalny"/>
    <w:rsid w:val="0010185C"/>
    <w:pPr>
      <w:numPr>
        <w:numId w:val="2"/>
      </w:numPr>
      <w:tabs>
        <w:tab w:val="left" w:pos="357"/>
      </w:tabs>
      <w:suppressAutoHyphens/>
      <w:spacing w:after="0" w:line="240" w:lineRule="auto"/>
      <w:jc w:val="both"/>
    </w:pPr>
    <w:rPr>
      <w:rFonts w:ascii="Times New Roman" w:eastAsia="Times New Roman" w:hAnsi="Times New Roman" w:cs="Times New Roman"/>
      <w:b/>
      <w:sz w:val="20"/>
      <w:szCs w:val="20"/>
      <w:lang w:eastAsia="ar-SA"/>
    </w:rPr>
  </w:style>
  <w:style w:type="paragraph" w:customStyle="1" w:styleId="ZnakZnak1Znak">
    <w:name w:val="Znak Znak1 Znak"/>
    <w:basedOn w:val="Normalny"/>
    <w:rsid w:val="0010185C"/>
    <w:pPr>
      <w:suppressAutoHyphens/>
      <w:spacing w:after="0" w:line="240" w:lineRule="auto"/>
    </w:pPr>
    <w:rPr>
      <w:rFonts w:ascii="Arial" w:eastAsia="Calibri" w:hAnsi="Arial" w:cs="Arial"/>
      <w:sz w:val="24"/>
      <w:szCs w:val="24"/>
      <w:lang w:eastAsia="ar-SA"/>
    </w:rPr>
  </w:style>
  <w:style w:type="paragraph" w:customStyle="1" w:styleId="ZnakZnakZnakZnak">
    <w:name w:val="Znak Znak Znak Znak"/>
    <w:basedOn w:val="Normalny"/>
    <w:rsid w:val="0010185C"/>
    <w:pPr>
      <w:suppressAutoHyphens/>
      <w:spacing w:after="0" w:line="240" w:lineRule="auto"/>
    </w:pPr>
    <w:rPr>
      <w:rFonts w:ascii="Times New Roman" w:eastAsia="Calibri" w:hAnsi="Times New Roman" w:cs="Times New Roman"/>
      <w:sz w:val="24"/>
      <w:szCs w:val="24"/>
      <w:lang w:eastAsia="ar-SA"/>
    </w:rPr>
  </w:style>
  <w:style w:type="paragraph" w:customStyle="1" w:styleId="Default">
    <w:name w:val="Default"/>
    <w:rsid w:val="0010185C"/>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Zwykytekst1">
    <w:name w:val="Zwykły tekst1"/>
    <w:basedOn w:val="Normalny"/>
    <w:rsid w:val="0010185C"/>
    <w:pPr>
      <w:suppressAutoHyphens/>
      <w:spacing w:after="0" w:line="240" w:lineRule="auto"/>
    </w:pPr>
    <w:rPr>
      <w:rFonts w:ascii="Courier New" w:eastAsia="Calibri" w:hAnsi="Courier New" w:cs="Courier New"/>
      <w:sz w:val="20"/>
      <w:szCs w:val="20"/>
      <w:lang w:eastAsia="ar-SA"/>
    </w:rPr>
  </w:style>
  <w:style w:type="paragraph" w:customStyle="1" w:styleId="ust">
    <w:name w:val="ust"/>
    <w:rsid w:val="0010185C"/>
    <w:pPr>
      <w:suppressAutoHyphens/>
      <w:spacing w:before="60" w:after="60" w:line="240" w:lineRule="auto"/>
      <w:ind w:left="426" w:hanging="284"/>
      <w:jc w:val="both"/>
    </w:pPr>
    <w:rPr>
      <w:rFonts w:ascii="Times New Roman" w:eastAsia="Calibri" w:hAnsi="Times New Roman" w:cs="Times New Roman"/>
      <w:sz w:val="24"/>
      <w:szCs w:val="20"/>
      <w:lang w:eastAsia="ar-SA"/>
    </w:rPr>
  </w:style>
  <w:style w:type="paragraph" w:customStyle="1" w:styleId="Tekstkomentarza1">
    <w:name w:val="Tekst komentarza1"/>
    <w:basedOn w:val="Normalny"/>
    <w:rsid w:val="0010185C"/>
    <w:pPr>
      <w:suppressAutoHyphens/>
      <w:spacing w:after="0" w:line="240" w:lineRule="auto"/>
    </w:pPr>
    <w:rPr>
      <w:rFonts w:ascii="Times New Roman" w:eastAsia="Calibri" w:hAnsi="Times New Roman" w:cs="Times New Roman"/>
      <w:sz w:val="20"/>
      <w:szCs w:val="20"/>
      <w:lang w:eastAsia="ar-SA"/>
    </w:rPr>
  </w:style>
  <w:style w:type="paragraph" w:customStyle="1" w:styleId="NormalBold">
    <w:name w:val="NormalBold"/>
    <w:basedOn w:val="Normalny"/>
    <w:rsid w:val="0010185C"/>
    <w:pPr>
      <w:widowControl w:val="0"/>
      <w:suppressAutoHyphens/>
      <w:spacing w:after="0" w:line="240" w:lineRule="auto"/>
    </w:pPr>
    <w:rPr>
      <w:rFonts w:ascii="Calibri" w:eastAsia="Times New Roman" w:hAnsi="Calibri" w:cs="Calibri"/>
      <w:b/>
      <w:sz w:val="24"/>
      <w:szCs w:val="20"/>
      <w:lang w:eastAsia="ar-SA"/>
    </w:rPr>
  </w:style>
  <w:style w:type="paragraph" w:customStyle="1" w:styleId="Text1">
    <w:name w:val="Text 1"/>
    <w:basedOn w:val="Normalny"/>
    <w:rsid w:val="0010185C"/>
    <w:pPr>
      <w:suppressAutoHyphens/>
      <w:spacing w:before="120" w:after="120" w:line="240" w:lineRule="auto"/>
      <w:ind w:left="850"/>
      <w:jc w:val="both"/>
    </w:pPr>
    <w:rPr>
      <w:rFonts w:ascii="Times New Roman" w:eastAsia="Times New Roman" w:hAnsi="Times New Roman" w:cs="Times New Roman"/>
      <w:sz w:val="24"/>
      <w:lang w:eastAsia="ar-SA"/>
    </w:rPr>
  </w:style>
  <w:style w:type="paragraph" w:customStyle="1" w:styleId="NormalLeft">
    <w:name w:val="Normal Left"/>
    <w:basedOn w:val="Normalny"/>
    <w:rsid w:val="0010185C"/>
    <w:pPr>
      <w:suppressAutoHyphens/>
      <w:spacing w:before="120" w:after="120" w:line="240" w:lineRule="auto"/>
    </w:pPr>
    <w:rPr>
      <w:rFonts w:ascii="Times New Roman" w:eastAsia="Times New Roman" w:hAnsi="Times New Roman" w:cs="Times New Roman"/>
      <w:sz w:val="24"/>
      <w:lang w:eastAsia="ar-SA"/>
    </w:rPr>
  </w:style>
  <w:style w:type="paragraph" w:customStyle="1" w:styleId="Tiret0">
    <w:name w:val="Tiret 0"/>
    <w:basedOn w:val="Normalny"/>
    <w:rsid w:val="0010185C"/>
    <w:pPr>
      <w:numPr>
        <w:numId w:val="3"/>
      </w:numPr>
      <w:tabs>
        <w:tab w:val="left" w:pos="850"/>
      </w:tabs>
      <w:suppressAutoHyphens/>
      <w:spacing w:before="120" w:after="120" w:line="240" w:lineRule="auto"/>
      <w:jc w:val="both"/>
    </w:pPr>
    <w:rPr>
      <w:rFonts w:ascii="Times New Roman" w:eastAsia="Times New Roman" w:hAnsi="Times New Roman" w:cs="Times New Roman"/>
      <w:sz w:val="24"/>
      <w:lang w:eastAsia="ar-SA"/>
    </w:rPr>
  </w:style>
  <w:style w:type="paragraph" w:customStyle="1" w:styleId="Tiret1">
    <w:name w:val="Tiret 1"/>
    <w:basedOn w:val="Normalny"/>
    <w:rsid w:val="0010185C"/>
    <w:pPr>
      <w:numPr>
        <w:numId w:val="4"/>
      </w:numPr>
      <w:tabs>
        <w:tab w:val="left" w:pos="1417"/>
      </w:tabs>
      <w:suppressAutoHyphens/>
      <w:spacing w:before="120" w:after="120" w:line="240" w:lineRule="auto"/>
      <w:jc w:val="both"/>
    </w:pPr>
    <w:rPr>
      <w:rFonts w:ascii="Times New Roman" w:eastAsia="Times New Roman" w:hAnsi="Times New Roman" w:cs="Times New Roman"/>
      <w:sz w:val="24"/>
      <w:lang w:eastAsia="ar-SA"/>
    </w:rPr>
  </w:style>
  <w:style w:type="paragraph" w:customStyle="1" w:styleId="NumPar1">
    <w:name w:val="NumPar 1"/>
    <w:basedOn w:val="Normalny"/>
    <w:next w:val="Text1"/>
    <w:rsid w:val="0010185C"/>
    <w:pPr>
      <w:tabs>
        <w:tab w:val="left" w:pos="850"/>
      </w:tabs>
      <w:suppressAutoHyphens/>
      <w:spacing w:before="120" w:after="120" w:line="240" w:lineRule="auto"/>
      <w:ind w:left="850" w:hanging="850"/>
      <w:jc w:val="both"/>
    </w:pPr>
    <w:rPr>
      <w:rFonts w:ascii="Times New Roman" w:eastAsia="Times New Roman" w:hAnsi="Times New Roman" w:cs="Times New Roman"/>
      <w:sz w:val="24"/>
      <w:lang w:eastAsia="ar-SA"/>
    </w:rPr>
  </w:style>
  <w:style w:type="paragraph" w:customStyle="1" w:styleId="NumPar2">
    <w:name w:val="NumPar 2"/>
    <w:basedOn w:val="Normalny"/>
    <w:next w:val="Text1"/>
    <w:rsid w:val="0010185C"/>
    <w:pPr>
      <w:tabs>
        <w:tab w:val="left" w:pos="850"/>
      </w:tabs>
      <w:suppressAutoHyphens/>
      <w:spacing w:before="120" w:after="120" w:line="240" w:lineRule="auto"/>
      <w:ind w:left="850" w:hanging="850"/>
      <w:jc w:val="both"/>
    </w:pPr>
    <w:rPr>
      <w:rFonts w:ascii="Times New Roman" w:eastAsia="Times New Roman" w:hAnsi="Times New Roman" w:cs="Times New Roman"/>
      <w:sz w:val="24"/>
      <w:lang w:eastAsia="ar-SA"/>
    </w:rPr>
  </w:style>
  <w:style w:type="paragraph" w:customStyle="1" w:styleId="NumPar3">
    <w:name w:val="NumPar 3"/>
    <w:basedOn w:val="Normalny"/>
    <w:next w:val="Text1"/>
    <w:rsid w:val="0010185C"/>
    <w:pPr>
      <w:tabs>
        <w:tab w:val="left" w:pos="850"/>
      </w:tabs>
      <w:suppressAutoHyphens/>
      <w:spacing w:before="120" w:after="120" w:line="240" w:lineRule="auto"/>
      <w:ind w:left="850" w:hanging="850"/>
      <w:jc w:val="both"/>
    </w:pPr>
    <w:rPr>
      <w:rFonts w:ascii="Times New Roman" w:eastAsia="Times New Roman" w:hAnsi="Times New Roman" w:cs="Times New Roman"/>
      <w:sz w:val="24"/>
      <w:lang w:eastAsia="ar-SA"/>
    </w:rPr>
  </w:style>
  <w:style w:type="paragraph" w:customStyle="1" w:styleId="NumPar4">
    <w:name w:val="NumPar 4"/>
    <w:basedOn w:val="Normalny"/>
    <w:next w:val="Text1"/>
    <w:rsid w:val="0010185C"/>
    <w:pPr>
      <w:numPr>
        <w:numId w:val="5"/>
      </w:numPr>
      <w:tabs>
        <w:tab w:val="left" w:pos="850"/>
      </w:tabs>
      <w:suppressAutoHyphens/>
      <w:spacing w:before="120" w:after="120" w:line="240" w:lineRule="auto"/>
      <w:jc w:val="both"/>
    </w:pPr>
    <w:rPr>
      <w:rFonts w:ascii="Times New Roman" w:eastAsia="Times New Roman" w:hAnsi="Times New Roman" w:cs="Times New Roman"/>
      <w:sz w:val="24"/>
      <w:lang w:eastAsia="ar-SA"/>
    </w:rPr>
  </w:style>
  <w:style w:type="paragraph" w:customStyle="1" w:styleId="ChapterTitle">
    <w:name w:val="ChapterTitle"/>
    <w:basedOn w:val="Normalny"/>
    <w:next w:val="Normalny"/>
    <w:rsid w:val="0010185C"/>
    <w:pPr>
      <w:keepNext/>
      <w:suppressAutoHyphens/>
      <w:spacing w:before="120" w:after="360" w:line="240" w:lineRule="auto"/>
      <w:jc w:val="center"/>
    </w:pPr>
    <w:rPr>
      <w:rFonts w:ascii="Times New Roman" w:eastAsia="Times New Roman" w:hAnsi="Times New Roman" w:cs="Times New Roman"/>
      <w:b/>
      <w:sz w:val="32"/>
      <w:lang w:eastAsia="ar-SA"/>
    </w:rPr>
  </w:style>
  <w:style w:type="paragraph" w:customStyle="1" w:styleId="SectionTitle">
    <w:name w:val="SectionTitle"/>
    <w:basedOn w:val="Normalny"/>
    <w:next w:val="Nagwek1"/>
    <w:rsid w:val="0010185C"/>
    <w:pPr>
      <w:keepNext/>
      <w:suppressAutoHyphens/>
      <w:spacing w:before="120" w:after="360" w:line="240" w:lineRule="auto"/>
      <w:jc w:val="center"/>
    </w:pPr>
    <w:rPr>
      <w:rFonts w:ascii="Times New Roman" w:eastAsia="Times New Roman" w:hAnsi="Times New Roman" w:cs="Times New Roman"/>
      <w:b/>
      <w:smallCaps/>
      <w:sz w:val="28"/>
      <w:lang w:eastAsia="ar-SA"/>
    </w:rPr>
  </w:style>
  <w:style w:type="paragraph" w:customStyle="1" w:styleId="Annexetitre">
    <w:name w:val="Annexe titre"/>
    <w:basedOn w:val="Normalny"/>
    <w:next w:val="Normalny"/>
    <w:rsid w:val="0010185C"/>
    <w:pPr>
      <w:suppressAutoHyphens/>
      <w:spacing w:before="120" w:after="120" w:line="240" w:lineRule="auto"/>
      <w:jc w:val="center"/>
    </w:pPr>
    <w:rPr>
      <w:rFonts w:ascii="Times New Roman" w:eastAsia="Times New Roman" w:hAnsi="Times New Roman" w:cs="Times New Roman"/>
      <w:b/>
      <w:sz w:val="24"/>
      <w:u w:val="single"/>
      <w:lang w:eastAsia="ar-SA"/>
    </w:rPr>
  </w:style>
  <w:style w:type="paragraph" w:customStyle="1" w:styleId="Zawartotabeli">
    <w:name w:val="Zawartość tabeli"/>
    <w:basedOn w:val="Normalny"/>
    <w:rsid w:val="0010185C"/>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Nagwektabeli">
    <w:name w:val="Nagłówek tabeli"/>
    <w:basedOn w:val="Zawartotabeli"/>
    <w:rsid w:val="0010185C"/>
    <w:pPr>
      <w:jc w:val="center"/>
    </w:pPr>
    <w:rPr>
      <w:b/>
      <w:bCs/>
    </w:rPr>
  </w:style>
  <w:style w:type="paragraph" w:customStyle="1" w:styleId="NormalnyDesePrzezroczysty">
    <w:name w:val="Normalny + Deseń: Przezroczysty"/>
    <w:basedOn w:val="Normalny"/>
    <w:rsid w:val="0010185C"/>
    <w:pPr>
      <w:numPr>
        <w:numId w:val="6"/>
      </w:numPr>
      <w:shd w:val="clear" w:color="auto" w:fill="FFFF00"/>
      <w:suppressAutoHyphens/>
      <w:spacing w:after="144" w:line="240" w:lineRule="auto"/>
      <w:jc w:val="both"/>
    </w:pPr>
    <w:rPr>
      <w:rFonts w:ascii="Times New Roman" w:eastAsia="Calibri" w:hAnsi="Times New Roman" w:cs="Times New Roman"/>
      <w:sz w:val="20"/>
      <w:szCs w:val="20"/>
      <w:lang w:eastAsia="ar-SA"/>
    </w:rPr>
  </w:style>
  <w:style w:type="paragraph" w:customStyle="1" w:styleId="xl31">
    <w:name w:val="xl31"/>
    <w:basedOn w:val="Normalny"/>
    <w:rsid w:val="0010185C"/>
    <w:pPr>
      <w:pBdr>
        <w:left w:val="single" w:sz="8" w:space="0" w:color="auto"/>
      </w:pBdr>
      <w:spacing w:before="100" w:after="100" w:line="240" w:lineRule="auto"/>
    </w:pPr>
    <w:rPr>
      <w:rFonts w:ascii="Arial" w:eastAsia="Arial Unicode MS" w:hAnsi="Arial" w:cs="Arial"/>
      <w:b/>
      <w:bCs/>
      <w:sz w:val="24"/>
      <w:szCs w:val="24"/>
      <w:lang w:eastAsia="zh-CN"/>
    </w:rPr>
  </w:style>
  <w:style w:type="character" w:customStyle="1" w:styleId="WW8Num1z0">
    <w:name w:val="WW8Num1z0"/>
    <w:rsid w:val="0010185C"/>
    <w:rPr>
      <w:rFonts w:ascii="Times New Roman" w:hAnsi="Times New Roman" w:cs="Times New Roman" w:hint="default"/>
    </w:rPr>
  </w:style>
  <w:style w:type="character" w:customStyle="1" w:styleId="WW8Num1z1">
    <w:name w:val="WW8Num1z1"/>
    <w:rsid w:val="0010185C"/>
  </w:style>
  <w:style w:type="character" w:customStyle="1" w:styleId="WW8Num1z2">
    <w:name w:val="WW8Num1z2"/>
    <w:rsid w:val="0010185C"/>
  </w:style>
  <w:style w:type="character" w:customStyle="1" w:styleId="WW8Num1z3">
    <w:name w:val="WW8Num1z3"/>
    <w:rsid w:val="0010185C"/>
  </w:style>
  <w:style w:type="character" w:customStyle="1" w:styleId="WW8Num1z4">
    <w:name w:val="WW8Num1z4"/>
    <w:rsid w:val="0010185C"/>
  </w:style>
  <w:style w:type="character" w:customStyle="1" w:styleId="WW8Num1z5">
    <w:name w:val="WW8Num1z5"/>
    <w:rsid w:val="0010185C"/>
  </w:style>
  <w:style w:type="character" w:customStyle="1" w:styleId="WW8Num1z6">
    <w:name w:val="WW8Num1z6"/>
    <w:rsid w:val="0010185C"/>
  </w:style>
  <w:style w:type="character" w:customStyle="1" w:styleId="WW8Num1z7">
    <w:name w:val="WW8Num1z7"/>
    <w:rsid w:val="0010185C"/>
  </w:style>
  <w:style w:type="character" w:customStyle="1" w:styleId="WW8Num1z8">
    <w:name w:val="WW8Num1z8"/>
    <w:rsid w:val="0010185C"/>
  </w:style>
  <w:style w:type="character" w:customStyle="1" w:styleId="WW8Num2z0">
    <w:name w:val="WW8Num2z0"/>
    <w:rsid w:val="0010185C"/>
    <w:rPr>
      <w:rFonts w:ascii="Times New Roman" w:hAnsi="Times New Roman" w:cs="Times New Roman" w:hint="default"/>
    </w:rPr>
  </w:style>
  <w:style w:type="character" w:customStyle="1" w:styleId="WW8Num3z0">
    <w:name w:val="WW8Num3z0"/>
    <w:rsid w:val="0010185C"/>
    <w:rPr>
      <w:rFonts w:ascii="Symbol" w:hAnsi="Symbol" w:cs="Symbol" w:hint="default"/>
    </w:rPr>
  </w:style>
  <w:style w:type="character" w:customStyle="1" w:styleId="WW8Num4z0">
    <w:name w:val="WW8Num4z0"/>
    <w:rsid w:val="0010185C"/>
    <w:rPr>
      <w:rFonts w:ascii="Times New Roman" w:hAnsi="Times New Roman" w:cs="Times New Roman" w:hint="default"/>
      <w:color w:val="FF0000"/>
    </w:rPr>
  </w:style>
  <w:style w:type="character" w:customStyle="1" w:styleId="WW8Num5z0">
    <w:name w:val="WW8Num5z0"/>
    <w:rsid w:val="0010185C"/>
    <w:rPr>
      <w:rFonts w:ascii="Symbol" w:hAnsi="Symbol" w:cs="Symbol" w:hint="default"/>
      <w:b/>
      <w:bCs w:val="0"/>
      <w:shd w:val="clear" w:color="auto" w:fill="FFFF00"/>
    </w:rPr>
  </w:style>
  <w:style w:type="character" w:customStyle="1" w:styleId="WW8Num6z0">
    <w:name w:val="WW8Num6z0"/>
    <w:rsid w:val="0010185C"/>
    <w:rPr>
      <w:rFonts w:ascii="Times New Roman" w:hAnsi="Times New Roman" w:cs="Times New Roman" w:hint="default"/>
    </w:rPr>
  </w:style>
  <w:style w:type="character" w:customStyle="1" w:styleId="WW8Num7z0">
    <w:name w:val="WW8Num7z0"/>
    <w:rsid w:val="0010185C"/>
    <w:rPr>
      <w:rFonts w:ascii="Times New Roman" w:hAnsi="Times New Roman" w:cs="Times New Roman" w:hint="default"/>
      <w:shd w:val="clear" w:color="auto" w:fill="FFFF00"/>
    </w:rPr>
  </w:style>
  <w:style w:type="character" w:customStyle="1" w:styleId="WW8Num8z0">
    <w:name w:val="WW8Num8z0"/>
    <w:rsid w:val="0010185C"/>
    <w:rPr>
      <w:rFonts w:ascii="Times New Roman" w:hAnsi="Times New Roman" w:cs="Times New Roman" w:hint="default"/>
      <w:b w:val="0"/>
      <w:bCs w:val="0"/>
    </w:rPr>
  </w:style>
  <w:style w:type="character" w:customStyle="1" w:styleId="WW8Num9z0">
    <w:name w:val="WW8Num9z0"/>
    <w:rsid w:val="0010185C"/>
    <w:rPr>
      <w:rFonts w:ascii="Symbol" w:hAnsi="Symbol" w:cs="Symbol" w:hint="default"/>
      <w:b/>
      <w:bCs/>
      <w:iCs/>
      <w:color w:val="FF0000"/>
      <w:spacing w:val="2"/>
      <w:position w:val="0"/>
      <w:sz w:val="20"/>
      <w:szCs w:val="20"/>
    </w:rPr>
  </w:style>
  <w:style w:type="character" w:customStyle="1" w:styleId="WW8Num10z0">
    <w:name w:val="WW8Num10z0"/>
    <w:rsid w:val="0010185C"/>
    <w:rPr>
      <w:rFonts w:ascii="Times New Roman" w:hAnsi="Times New Roman" w:cs="Times New Roman" w:hint="default"/>
      <w:b/>
      <w:bCs w:val="0"/>
      <w:sz w:val="20"/>
      <w:szCs w:val="20"/>
      <w:shd w:val="clear" w:color="auto" w:fill="C0C0C0"/>
    </w:rPr>
  </w:style>
  <w:style w:type="character" w:customStyle="1" w:styleId="WW8Num11z0">
    <w:name w:val="WW8Num11z0"/>
    <w:rsid w:val="0010185C"/>
    <w:rPr>
      <w:rFonts w:ascii="Times New Roman" w:hAnsi="Times New Roman" w:cs="Times New Roman" w:hint="default"/>
    </w:rPr>
  </w:style>
  <w:style w:type="character" w:customStyle="1" w:styleId="WW8Num12z0">
    <w:name w:val="WW8Num12z0"/>
    <w:rsid w:val="0010185C"/>
    <w:rPr>
      <w:rFonts w:ascii="Times New Roman" w:hAnsi="Times New Roman" w:cs="Times New Roman" w:hint="default"/>
    </w:rPr>
  </w:style>
  <w:style w:type="character" w:customStyle="1" w:styleId="WW8Num13z0">
    <w:name w:val="WW8Num13z0"/>
    <w:rsid w:val="0010185C"/>
    <w:rPr>
      <w:rFonts w:ascii="Times New Roman" w:hAnsi="Times New Roman" w:cs="Times New Roman" w:hint="default"/>
    </w:rPr>
  </w:style>
  <w:style w:type="character" w:customStyle="1" w:styleId="WW8Num14z0">
    <w:name w:val="WW8Num14z0"/>
    <w:rsid w:val="0010185C"/>
    <w:rPr>
      <w:rFonts w:ascii="Times New Roman" w:hAnsi="Times New Roman" w:cs="Times New Roman" w:hint="default"/>
    </w:rPr>
  </w:style>
  <w:style w:type="character" w:customStyle="1" w:styleId="WW8Num15z0">
    <w:name w:val="WW8Num15z0"/>
    <w:rsid w:val="0010185C"/>
    <w:rPr>
      <w:rFonts w:ascii="Times New Roman" w:hAnsi="Times New Roman" w:cs="Times New Roman" w:hint="default"/>
      <w:sz w:val="22"/>
      <w:szCs w:val="22"/>
      <w:shd w:val="clear" w:color="auto" w:fill="FFFF00"/>
    </w:rPr>
  </w:style>
  <w:style w:type="character" w:customStyle="1" w:styleId="WW8Num16z0">
    <w:name w:val="WW8Num16z0"/>
    <w:rsid w:val="0010185C"/>
    <w:rPr>
      <w:rFonts w:ascii="Times New Roman" w:hAnsi="Times New Roman" w:cs="Times New Roman" w:hint="default"/>
      <w:sz w:val="22"/>
      <w:szCs w:val="22"/>
    </w:rPr>
  </w:style>
  <w:style w:type="character" w:customStyle="1" w:styleId="WW8Num17z0">
    <w:name w:val="WW8Num17z0"/>
    <w:rsid w:val="0010185C"/>
    <w:rPr>
      <w:rFonts w:ascii="Times New Roman" w:hAnsi="Times New Roman" w:cs="Times New Roman" w:hint="default"/>
      <w:w w:val="1"/>
      <w:sz w:val="20"/>
      <w:szCs w:val="20"/>
    </w:rPr>
  </w:style>
  <w:style w:type="character" w:customStyle="1" w:styleId="WW8Num18z0">
    <w:name w:val="WW8Num18z0"/>
    <w:rsid w:val="0010185C"/>
    <w:rPr>
      <w:rFonts w:ascii="Times New Roman" w:hAnsi="Times New Roman" w:cs="Times New Roman" w:hint="default"/>
      <w:b w:val="0"/>
      <w:bCs w:val="0"/>
      <w:color w:val="FF0000"/>
      <w:shd w:val="clear" w:color="auto" w:fill="FFFF00"/>
    </w:rPr>
  </w:style>
  <w:style w:type="character" w:customStyle="1" w:styleId="WW8Num19z0">
    <w:name w:val="WW8Num19z0"/>
    <w:rsid w:val="0010185C"/>
    <w:rPr>
      <w:rFonts w:ascii="Symbol" w:hAnsi="Symbol" w:cs="Symbol" w:hint="default"/>
    </w:rPr>
  </w:style>
  <w:style w:type="character" w:customStyle="1" w:styleId="WW8Num20z0">
    <w:name w:val="WW8Num20z0"/>
    <w:rsid w:val="0010185C"/>
    <w:rPr>
      <w:rFonts w:ascii="Times New Roman" w:hAnsi="Times New Roman" w:cs="Times New Roman" w:hint="default"/>
      <w:b w:val="0"/>
      <w:bCs w:val="0"/>
      <w:i w:val="0"/>
      <w:iCs w:val="0"/>
      <w:color w:val="auto"/>
      <w:sz w:val="18"/>
      <w:szCs w:val="18"/>
      <w:shd w:val="clear" w:color="auto" w:fill="FFFF00"/>
    </w:rPr>
  </w:style>
  <w:style w:type="character" w:customStyle="1" w:styleId="WW8Num20z1">
    <w:name w:val="WW8Num20z1"/>
    <w:rsid w:val="0010185C"/>
    <w:rPr>
      <w:rFonts w:ascii="Times New Roman" w:hAnsi="Times New Roman" w:cs="Times New Roman" w:hint="default"/>
    </w:rPr>
  </w:style>
  <w:style w:type="character" w:customStyle="1" w:styleId="WW8Num21z0">
    <w:name w:val="WW8Num21z0"/>
    <w:rsid w:val="0010185C"/>
  </w:style>
  <w:style w:type="character" w:customStyle="1" w:styleId="WW8Num22z0">
    <w:name w:val="WW8Num22z0"/>
    <w:rsid w:val="0010185C"/>
    <w:rPr>
      <w:rFonts w:ascii="Times New Roman" w:hAnsi="Times New Roman" w:cs="Times New Roman" w:hint="default"/>
      <w:color w:val="auto"/>
    </w:rPr>
  </w:style>
  <w:style w:type="character" w:customStyle="1" w:styleId="WW8Num23z0">
    <w:name w:val="WW8Num23z0"/>
    <w:rsid w:val="0010185C"/>
    <w:rPr>
      <w:rFonts w:ascii="Times New Roman" w:hAnsi="Times New Roman" w:cs="Times New Roman" w:hint="default"/>
    </w:rPr>
  </w:style>
  <w:style w:type="character" w:customStyle="1" w:styleId="WW8Num24z0">
    <w:name w:val="WW8Num24z0"/>
    <w:rsid w:val="0010185C"/>
    <w:rPr>
      <w:rFonts w:ascii="Times New Roman" w:hAnsi="Times New Roman" w:cs="Times New Roman" w:hint="default"/>
      <w:sz w:val="22"/>
      <w:szCs w:val="22"/>
    </w:rPr>
  </w:style>
  <w:style w:type="character" w:customStyle="1" w:styleId="WW8Num25z0">
    <w:name w:val="WW8Num25z0"/>
    <w:rsid w:val="0010185C"/>
    <w:rPr>
      <w:rFonts w:ascii="Times New Roman" w:hAnsi="Times New Roman" w:cs="Times New Roman" w:hint="default"/>
      <w:shd w:val="clear" w:color="auto" w:fill="FFFF00"/>
    </w:rPr>
  </w:style>
  <w:style w:type="character" w:customStyle="1" w:styleId="WW8Num26z0">
    <w:name w:val="WW8Num26z0"/>
    <w:rsid w:val="0010185C"/>
    <w:rPr>
      <w:rFonts w:ascii="Times New Roman" w:hAnsi="Times New Roman" w:cs="Times New Roman" w:hint="default"/>
      <w:sz w:val="22"/>
      <w:szCs w:val="22"/>
    </w:rPr>
  </w:style>
  <w:style w:type="character" w:customStyle="1" w:styleId="WW8Num27z0">
    <w:name w:val="WW8Num27z0"/>
    <w:rsid w:val="0010185C"/>
    <w:rPr>
      <w:sz w:val="22"/>
      <w:szCs w:val="22"/>
    </w:rPr>
  </w:style>
  <w:style w:type="character" w:customStyle="1" w:styleId="WW8Num28z0">
    <w:name w:val="WW8Num28z0"/>
    <w:rsid w:val="0010185C"/>
    <w:rPr>
      <w:rFonts w:ascii="Symbol" w:hAnsi="Symbol" w:cs="Symbol" w:hint="default"/>
      <w:color w:val="auto"/>
      <w:shd w:val="clear" w:color="auto" w:fill="00FF00"/>
    </w:rPr>
  </w:style>
  <w:style w:type="character" w:customStyle="1" w:styleId="WW8Num29z0">
    <w:name w:val="WW8Num29z0"/>
    <w:rsid w:val="0010185C"/>
    <w:rPr>
      <w:rFonts w:ascii="Symbol" w:hAnsi="Symbol" w:cs="Symbol" w:hint="default"/>
      <w:shd w:val="clear" w:color="auto" w:fill="00FF00"/>
    </w:rPr>
  </w:style>
  <w:style w:type="character" w:customStyle="1" w:styleId="WW8Num30z0">
    <w:name w:val="WW8Num30z0"/>
    <w:rsid w:val="0010185C"/>
    <w:rPr>
      <w:color w:val="FF0000"/>
    </w:rPr>
  </w:style>
  <w:style w:type="character" w:customStyle="1" w:styleId="WW8Num31z0">
    <w:name w:val="WW8Num31z0"/>
    <w:rsid w:val="0010185C"/>
  </w:style>
  <w:style w:type="character" w:customStyle="1" w:styleId="WW8Num32z0">
    <w:name w:val="WW8Num32z0"/>
    <w:rsid w:val="0010185C"/>
    <w:rPr>
      <w:rFonts w:ascii="Times New Roman" w:hAnsi="Times New Roman" w:cs="Times New Roman" w:hint="default"/>
    </w:rPr>
  </w:style>
  <w:style w:type="character" w:customStyle="1" w:styleId="WW8Num33z0">
    <w:name w:val="WW8Num33z0"/>
    <w:rsid w:val="0010185C"/>
    <w:rPr>
      <w:rFonts w:ascii="Times New Roman" w:hAnsi="Times New Roman" w:cs="Times New Roman" w:hint="default"/>
    </w:rPr>
  </w:style>
  <w:style w:type="character" w:customStyle="1" w:styleId="WW8Num34z0">
    <w:name w:val="WW8Num34z0"/>
    <w:rsid w:val="0010185C"/>
  </w:style>
  <w:style w:type="character" w:customStyle="1" w:styleId="WW8Num35z0">
    <w:name w:val="WW8Num35z0"/>
    <w:rsid w:val="0010185C"/>
    <w:rPr>
      <w:rFonts w:ascii="Times New Roman" w:hAnsi="Times New Roman" w:cs="Times New Roman" w:hint="default"/>
      <w:color w:val="FF0000"/>
      <w:sz w:val="22"/>
      <w:szCs w:val="22"/>
      <w:shd w:val="clear" w:color="auto" w:fill="C0C0C0"/>
    </w:rPr>
  </w:style>
  <w:style w:type="character" w:customStyle="1" w:styleId="WW8Num36z0">
    <w:name w:val="WW8Num36z0"/>
    <w:rsid w:val="0010185C"/>
    <w:rPr>
      <w:rFonts w:ascii="Symbol" w:hAnsi="Symbol" w:cs="Symbol" w:hint="default"/>
      <w:color w:val="FF0000"/>
    </w:rPr>
  </w:style>
  <w:style w:type="character" w:customStyle="1" w:styleId="WW8Num37z0">
    <w:name w:val="WW8Num37z0"/>
    <w:rsid w:val="0010185C"/>
    <w:rPr>
      <w:rFonts w:ascii="Times New Roman" w:hAnsi="Times New Roman" w:cs="Times New Roman" w:hint="default"/>
      <w:b w:val="0"/>
      <w:bCs w:val="0"/>
    </w:rPr>
  </w:style>
  <w:style w:type="character" w:customStyle="1" w:styleId="WW8Num38z0">
    <w:name w:val="WW8Num38z0"/>
    <w:rsid w:val="0010185C"/>
    <w:rPr>
      <w:rFonts w:ascii="Times New Roman" w:hAnsi="Times New Roman" w:cs="Times New Roman" w:hint="default"/>
      <w:b w:val="0"/>
      <w:bCs/>
      <w:color w:val="FF0000"/>
    </w:rPr>
  </w:style>
  <w:style w:type="character" w:customStyle="1" w:styleId="WW8Num39z0">
    <w:name w:val="WW8Num39z0"/>
    <w:rsid w:val="0010185C"/>
    <w:rPr>
      <w:rFonts w:ascii="Times New Roman" w:hAnsi="Times New Roman" w:cs="Times New Roman" w:hint="default"/>
      <w:b w:val="0"/>
      <w:bCs w:val="0"/>
      <w:sz w:val="22"/>
      <w:szCs w:val="22"/>
    </w:rPr>
  </w:style>
  <w:style w:type="character" w:customStyle="1" w:styleId="WW8Num40z0">
    <w:name w:val="WW8Num40z0"/>
    <w:rsid w:val="0010185C"/>
    <w:rPr>
      <w:rFonts w:ascii="Times New Roman" w:hAnsi="Times New Roman" w:cs="Times New Roman" w:hint="default"/>
      <w:b w:val="0"/>
      <w:bCs w:val="0"/>
    </w:rPr>
  </w:style>
  <w:style w:type="character" w:customStyle="1" w:styleId="WW8Num41z0">
    <w:name w:val="WW8Num41z0"/>
    <w:rsid w:val="0010185C"/>
    <w:rPr>
      <w:rFonts w:ascii="Times New Roman" w:hAnsi="Times New Roman" w:cs="Times New Roman" w:hint="default"/>
      <w:sz w:val="22"/>
      <w:szCs w:val="22"/>
    </w:rPr>
  </w:style>
  <w:style w:type="character" w:customStyle="1" w:styleId="WW8Num42z0">
    <w:name w:val="WW8Num42z0"/>
    <w:rsid w:val="0010185C"/>
    <w:rPr>
      <w:rFonts w:ascii="Times New Roman" w:hAnsi="Times New Roman" w:cs="Times New Roman" w:hint="default"/>
    </w:rPr>
  </w:style>
  <w:style w:type="character" w:customStyle="1" w:styleId="WW8Num43z0">
    <w:name w:val="WW8Num43z0"/>
    <w:rsid w:val="0010185C"/>
    <w:rPr>
      <w:rFonts w:ascii="Times New Roman" w:hAnsi="Times New Roman" w:cs="Times New Roman" w:hint="default"/>
    </w:rPr>
  </w:style>
  <w:style w:type="character" w:customStyle="1" w:styleId="WW8Num44z0">
    <w:name w:val="WW8Num44z0"/>
    <w:rsid w:val="0010185C"/>
    <w:rPr>
      <w:rFonts w:ascii="Times New Roman" w:hAnsi="Times New Roman" w:cs="Times New Roman" w:hint="default"/>
      <w:sz w:val="22"/>
      <w:szCs w:val="22"/>
      <w:shd w:val="clear" w:color="auto" w:fill="FFFF00"/>
    </w:rPr>
  </w:style>
  <w:style w:type="character" w:customStyle="1" w:styleId="WW8Num45z0">
    <w:name w:val="WW8Num45z0"/>
    <w:rsid w:val="0010185C"/>
    <w:rPr>
      <w:rFonts w:ascii="Times New Roman" w:hAnsi="Times New Roman" w:cs="Times New Roman" w:hint="default"/>
      <w:b/>
      <w:bCs w:val="0"/>
    </w:rPr>
  </w:style>
  <w:style w:type="character" w:customStyle="1" w:styleId="WW8Num46z0">
    <w:name w:val="WW8Num46z0"/>
    <w:rsid w:val="0010185C"/>
    <w:rPr>
      <w:rFonts w:ascii="Symbol" w:hAnsi="Symbol" w:cs="Symbol" w:hint="default"/>
      <w:color w:val="auto"/>
      <w:sz w:val="20"/>
      <w:szCs w:val="20"/>
      <w:shd w:val="clear" w:color="auto" w:fill="C0C0C0"/>
    </w:rPr>
  </w:style>
  <w:style w:type="character" w:customStyle="1" w:styleId="WW8Num47z0">
    <w:name w:val="WW8Num47z0"/>
    <w:rsid w:val="0010185C"/>
    <w:rPr>
      <w:rFonts w:ascii="Times New Roman" w:hAnsi="Times New Roman" w:cs="Times New Roman" w:hint="default"/>
      <w:sz w:val="20"/>
      <w:szCs w:val="20"/>
    </w:rPr>
  </w:style>
  <w:style w:type="character" w:customStyle="1" w:styleId="WW8Num47z1">
    <w:name w:val="WW8Num47z1"/>
    <w:rsid w:val="0010185C"/>
    <w:rPr>
      <w:rFonts w:ascii="Times New Roman" w:hAnsi="Times New Roman" w:cs="Times New Roman" w:hint="default"/>
    </w:rPr>
  </w:style>
  <w:style w:type="character" w:customStyle="1" w:styleId="WW8Num48z0">
    <w:name w:val="WW8Num48z0"/>
    <w:rsid w:val="0010185C"/>
    <w:rPr>
      <w:rFonts w:ascii="Times New Roman" w:hAnsi="Times New Roman" w:cs="Times New Roman" w:hint="default"/>
    </w:rPr>
  </w:style>
  <w:style w:type="character" w:customStyle="1" w:styleId="WW8Num49z0">
    <w:name w:val="WW8Num49z0"/>
    <w:rsid w:val="0010185C"/>
  </w:style>
  <w:style w:type="character" w:customStyle="1" w:styleId="WW8Num50z0">
    <w:name w:val="WW8Num50z0"/>
    <w:rsid w:val="0010185C"/>
    <w:rPr>
      <w:rFonts w:ascii="Times New Roman" w:hAnsi="Times New Roman" w:cs="Times New Roman" w:hint="default"/>
      <w:sz w:val="18"/>
      <w:szCs w:val="18"/>
      <w:shd w:val="clear" w:color="auto" w:fill="C0C0C0"/>
    </w:rPr>
  </w:style>
  <w:style w:type="character" w:customStyle="1" w:styleId="WW8Num51z0">
    <w:name w:val="WW8Num51z0"/>
    <w:rsid w:val="0010185C"/>
    <w:rPr>
      <w:rFonts w:ascii="Times New Roman" w:hAnsi="Times New Roman" w:cs="Times New Roman" w:hint="default"/>
      <w:i/>
      <w:iCs w:val="0"/>
      <w:spacing w:val="2"/>
      <w:position w:val="0"/>
      <w:shd w:val="clear" w:color="auto" w:fill="FFFF00"/>
    </w:rPr>
  </w:style>
  <w:style w:type="character" w:customStyle="1" w:styleId="WW8Num52z0">
    <w:name w:val="WW8Num52z0"/>
    <w:rsid w:val="0010185C"/>
    <w:rPr>
      <w:rFonts w:ascii="Times New Roman" w:hAnsi="Times New Roman" w:cs="Times New Roman" w:hint="default"/>
      <w:color w:val="FF0000"/>
      <w:sz w:val="18"/>
      <w:szCs w:val="18"/>
    </w:rPr>
  </w:style>
  <w:style w:type="character" w:customStyle="1" w:styleId="WW8Num53z0">
    <w:name w:val="WW8Num53z0"/>
    <w:rsid w:val="0010185C"/>
    <w:rPr>
      <w:rFonts w:ascii="Times New Roman" w:hAnsi="Times New Roman" w:cs="Times New Roman" w:hint="default"/>
    </w:rPr>
  </w:style>
  <w:style w:type="character" w:customStyle="1" w:styleId="WW8Num54z0">
    <w:name w:val="WW8Num54z0"/>
    <w:rsid w:val="0010185C"/>
    <w:rPr>
      <w:rFonts w:ascii="Times New Roman" w:hAnsi="Times New Roman" w:cs="Times New Roman" w:hint="default"/>
      <w:sz w:val="22"/>
      <w:szCs w:val="22"/>
    </w:rPr>
  </w:style>
  <w:style w:type="character" w:customStyle="1" w:styleId="WW8Num54z1">
    <w:name w:val="WW8Num54z1"/>
    <w:rsid w:val="0010185C"/>
    <w:rPr>
      <w:rFonts w:ascii="Times New Roman" w:hAnsi="Times New Roman" w:cs="Times New Roman" w:hint="default"/>
    </w:rPr>
  </w:style>
  <w:style w:type="character" w:customStyle="1" w:styleId="WW8Num55z0">
    <w:name w:val="WW8Num55z0"/>
    <w:rsid w:val="0010185C"/>
    <w:rPr>
      <w:rFonts w:ascii="Times New Roman" w:hAnsi="Times New Roman" w:cs="Times New Roman" w:hint="default"/>
    </w:rPr>
  </w:style>
  <w:style w:type="character" w:customStyle="1" w:styleId="WW8Num56z0">
    <w:name w:val="WW8Num56z0"/>
    <w:rsid w:val="0010185C"/>
    <w:rPr>
      <w:rFonts w:ascii="Times New Roman" w:hAnsi="Times New Roman" w:cs="Times New Roman" w:hint="default"/>
      <w:b w:val="0"/>
      <w:bCs w:val="0"/>
    </w:rPr>
  </w:style>
  <w:style w:type="character" w:customStyle="1" w:styleId="WW8Num57z0">
    <w:name w:val="WW8Num57z0"/>
    <w:rsid w:val="0010185C"/>
    <w:rPr>
      <w:rFonts w:ascii="Times New Roman" w:hAnsi="Times New Roman" w:cs="Times New Roman" w:hint="default"/>
    </w:rPr>
  </w:style>
  <w:style w:type="character" w:customStyle="1" w:styleId="WW8Num58z0">
    <w:name w:val="WW8Num58z0"/>
    <w:rsid w:val="0010185C"/>
    <w:rPr>
      <w:rFonts w:ascii="Symbol" w:hAnsi="Symbol" w:cs="Symbol" w:hint="default"/>
    </w:rPr>
  </w:style>
  <w:style w:type="character" w:customStyle="1" w:styleId="WW8Num59z0">
    <w:name w:val="WW8Num59z0"/>
    <w:rsid w:val="0010185C"/>
    <w:rPr>
      <w:rFonts w:ascii="Times New Roman" w:hAnsi="Times New Roman" w:cs="Times New Roman" w:hint="default"/>
      <w:sz w:val="18"/>
      <w:szCs w:val="18"/>
    </w:rPr>
  </w:style>
  <w:style w:type="character" w:customStyle="1" w:styleId="WW8Num60z0">
    <w:name w:val="WW8Num60z0"/>
    <w:rsid w:val="0010185C"/>
    <w:rPr>
      <w:rFonts w:ascii="Times New Roman" w:hAnsi="Times New Roman" w:cs="Times New Roman" w:hint="default"/>
      <w:i/>
      <w:iCs w:val="0"/>
      <w:sz w:val="20"/>
      <w:szCs w:val="20"/>
    </w:rPr>
  </w:style>
  <w:style w:type="character" w:customStyle="1" w:styleId="WW8Num61z0">
    <w:name w:val="WW8Num61z0"/>
    <w:rsid w:val="0010185C"/>
    <w:rPr>
      <w:rFonts w:ascii="Times New Roman" w:hAnsi="Times New Roman" w:cs="Times New Roman" w:hint="default"/>
      <w:b w:val="0"/>
      <w:bCs w:val="0"/>
    </w:rPr>
  </w:style>
  <w:style w:type="character" w:customStyle="1" w:styleId="WW8Num62z0">
    <w:name w:val="WW8Num62z0"/>
    <w:rsid w:val="0010185C"/>
    <w:rPr>
      <w:rFonts w:ascii="Times New Roman" w:hAnsi="Times New Roman" w:cs="Times New Roman" w:hint="default"/>
    </w:rPr>
  </w:style>
  <w:style w:type="character" w:customStyle="1" w:styleId="WW8Num63z0">
    <w:name w:val="WW8Num63z0"/>
    <w:rsid w:val="0010185C"/>
    <w:rPr>
      <w:rFonts w:ascii="Times New Roman" w:hAnsi="Times New Roman" w:cs="Times New Roman" w:hint="default"/>
      <w:sz w:val="20"/>
      <w:szCs w:val="20"/>
      <w:shd w:val="clear" w:color="auto" w:fill="FFFF00"/>
    </w:rPr>
  </w:style>
  <w:style w:type="character" w:customStyle="1" w:styleId="WW8Num64z0">
    <w:name w:val="WW8Num64z0"/>
    <w:rsid w:val="0010185C"/>
    <w:rPr>
      <w:rFonts w:ascii="Times New Roman" w:hAnsi="Times New Roman" w:cs="Times New Roman" w:hint="default"/>
    </w:rPr>
  </w:style>
  <w:style w:type="character" w:customStyle="1" w:styleId="WW8Num64z1">
    <w:name w:val="WW8Num64z1"/>
    <w:rsid w:val="0010185C"/>
    <w:rPr>
      <w:rFonts w:ascii="Times New Roman" w:hAnsi="Times New Roman" w:cs="Times New Roman" w:hint="default"/>
      <w:b w:val="0"/>
      <w:bCs w:val="0"/>
    </w:rPr>
  </w:style>
  <w:style w:type="character" w:customStyle="1" w:styleId="WW8Num65z0">
    <w:name w:val="WW8Num65z0"/>
    <w:rsid w:val="0010185C"/>
    <w:rPr>
      <w:rFonts w:ascii="Times New Roman" w:hAnsi="Times New Roman" w:cs="Times New Roman" w:hint="default"/>
      <w:b/>
      <w:bCs/>
      <w:shd w:val="clear" w:color="auto" w:fill="FFFF00"/>
    </w:rPr>
  </w:style>
  <w:style w:type="character" w:customStyle="1" w:styleId="WW8Num66z0">
    <w:name w:val="WW8Num66z0"/>
    <w:rsid w:val="0010185C"/>
    <w:rPr>
      <w:rFonts w:ascii="Times New Roman" w:hAnsi="Times New Roman" w:cs="Times New Roman" w:hint="default"/>
      <w:bCs/>
      <w:color w:val="FF0000"/>
      <w:sz w:val="22"/>
      <w:szCs w:val="22"/>
    </w:rPr>
  </w:style>
  <w:style w:type="character" w:customStyle="1" w:styleId="WW8Num67z0">
    <w:name w:val="WW8Num67z0"/>
    <w:rsid w:val="0010185C"/>
    <w:rPr>
      <w:rFonts w:ascii="Times New Roman" w:hAnsi="Times New Roman" w:cs="Times New Roman" w:hint="default"/>
      <w:color w:val="auto"/>
      <w:sz w:val="20"/>
      <w:szCs w:val="20"/>
      <w:shd w:val="clear" w:color="auto" w:fill="C0C0C0"/>
    </w:rPr>
  </w:style>
  <w:style w:type="character" w:customStyle="1" w:styleId="WW8Num68z0">
    <w:name w:val="WW8Num68z0"/>
    <w:rsid w:val="0010185C"/>
    <w:rPr>
      <w:rFonts w:ascii="Times New Roman" w:hAnsi="Times New Roman" w:cs="Times New Roman" w:hint="default"/>
    </w:rPr>
  </w:style>
  <w:style w:type="character" w:customStyle="1" w:styleId="WW8Num69z0">
    <w:name w:val="WW8Num69z0"/>
    <w:rsid w:val="0010185C"/>
    <w:rPr>
      <w:rFonts w:ascii="Times New Roman" w:hAnsi="Times New Roman" w:cs="Times New Roman" w:hint="default"/>
      <w:b/>
      <w:bCs w:val="0"/>
      <w:i/>
      <w:iCs w:val="0"/>
      <w:sz w:val="20"/>
      <w:szCs w:val="20"/>
      <w:shd w:val="clear" w:color="auto" w:fill="C0C0C0"/>
    </w:rPr>
  </w:style>
  <w:style w:type="character" w:customStyle="1" w:styleId="WW8Num70z0">
    <w:name w:val="WW8Num70z0"/>
    <w:rsid w:val="0010185C"/>
    <w:rPr>
      <w:rFonts w:ascii="Times New Roman" w:hAnsi="Times New Roman" w:cs="Times New Roman" w:hint="default"/>
      <w:i/>
      <w:iCs w:val="0"/>
      <w:spacing w:val="2"/>
      <w:position w:val="0"/>
      <w:shd w:val="clear" w:color="auto" w:fill="FFFF00"/>
    </w:rPr>
  </w:style>
  <w:style w:type="character" w:customStyle="1" w:styleId="WW8Num71z0">
    <w:name w:val="WW8Num71z0"/>
    <w:rsid w:val="0010185C"/>
    <w:rPr>
      <w:rFonts w:ascii="Symbol" w:hAnsi="Symbol" w:cs="Symbol" w:hint="default"/>
      <w:color w:val="FF0000"/>
    </w:rPr>
  </w:style>
  <w:style w:type="character" w:customStyle="1" w:styleId="WW8Num72z0">
    <w:name w:val="WW8Num72z0"/>
    <w:rsid w:val="0010185C"/>
    <w:rPr>
      <w:rFonts w:ascii="Times New Roman" w:hAnsi="Times New Roman" w:cs="Times New Roman" w:hint="default"/>
      <w:b w:val="0"/>
      <w:bCs w:val="0"/>
    </w:rPr>
  </w:style>
  <w:style w:type="character" w:customStyle="1" w:styleId="WW8Num72z1">
    <w:name w:val="WW8Num72z1"/>
    <w:rsid w:val="0010185C"/>
  </w:style>
  <w:style w:type="character" w:customStyle="1" w:styleId="WW8Num72z2">
    <w:name w:val="WW8Num72z2"/>
    <w:rsid w:val="0010185C"/>
  </w:style>
  <w:style w:type="character" w:customStyle="1" w:styleId="WW8Num72z3">
    <w:name w:val="WW8Num72z3"/>
    <w:rsid w:val="0010185C"/>
    <w:rPr>
      <w:sz w:val="22"/>
      <w:szCs w:val="22"/>
    </w:rPr>
  </w:style>
  <w:style w:type="character" w:customStyle="1" w:styleId="WW8Num72z4">
    <w:name w:val="WW8Num72z4"/>
    <w:rsid w:val="0010185C"/>
  </w:style>
  <w:style w:type="character" w:customStyle="1" w:styleId="WW8Num72z5">
    <w:name w:val="WW8Num72z5"/>
    <w:rsid w:val="0010185C"/>
  </w:style>
  <w:style w:type="character" w:customStyle="1" w:styleId="WW8Num72z6">
    <w:name w:val="WW8Num72z6"/>
    <w:rsid w:val="0010185C"/>
  </w:style>
  <w:style w:type="character" w:customStyle="1" w:styleId="WW8Num72z7">
    <w:name w:val="WW8Num72z7"/>
    <w:rsid w:val="0010185C"/>
  </w:style>
  <w:style w:type="character" w:customStyle="1" w:styleId="WW8Num72z8">
    <w:name w:val="WW8Num72z8"/>
    <w:rsid w:val="0010185C"/>
  </w:style>
  <w:style w:type="character" w:customStyle="1" w:styleId="WW8Num73z0">
    <w:name w:val="WW8Num73z0"/>
    <w:rsid w:val="0010185C"/>
    <w:rPr>
      <w:rFonts w:ascii="Times New Roman" w:hAnsi="Times New Roman" w:cs="Times New Roman" w:hint="default"/>
    </w:rPr>
  </w:style>
  <w:style w:type="character" w:customStyle="1" w:styleId="WW8Num73z1">
    <w:name w:val="WW8Num73z1"/>
    <w:rsid w:val="0010185C"/>
    <w:rPr>
      <w:rFonts w:ascii="Symbol" w:hAnsi="Symbol" w:cs="Symbol" w:hint="default"/>
      <w:sz w:val="22"/>
      <w:szCs w:val="22"/>
      <w:shd w:val="clear" w:color="auto" w:fill="FFFF00"/>
    </w:rPr>
  </w:style>
  <w:style w:type="character" w:customStyle="1" w:styleId="WW8Num74z0">
    <w:name w:val="WW8Num74z0"/>
    <w:rsid w:val="0010185C"/>
    <w:rPr>
      <w:rFonts w:ascii="Times New Roman" w:hAnsi="Times New Roman" w:cs="Times New Roman" w:hint="default"/>
      <w:bCs/>
      <w:color w:val="FF0000"/>
      <w:sz w:val="22"/>
      <w:szCs w:val="22"/>
    </w:rPr>
  </w:style>
  <w:style w:type="character" w:customStyle="1" w:styleId="WW8Num75z0">
    <w:name w:val="WW8Num75z0"/>
    <w:rsid w:val="0010185C"/>
    <w:rPr>
      <w:rFonts w:ascii="Times New Roman" w:hAnsi="Times New Roman" w:cs="Times New Roman" w:hint="default"/>
      <w:sz w:val="22"/>
      <w:szCs w:val="22"/>
      <w:shd w:val="clear" w:color="auto" w:fill="FFFF00"/>
    </w:rPr>
  </w:style>
  <w:style w:type="character" w:customStyle="1" w:styleId="WW8Num76z0">
    <w:name w:val="WW8Num76z0"/>
    <w:rsid w:val="0010185C"/>
    <w:rPr>
      <w:rFonts w:ascii="Times New Roman" w:hAnsi="Times New Roman" w:cs="Times New Roman" w:hint="default"/>
      <w:b w:val="0"/>
      <w:bCs/>
      <w:i w:val="0"/>
      <w:iCs/>
      <w:color w:val="auto"/>
      <w:sz w:val="18"/>
      <w:szCs w:val="18"/>
      <w:shd w:val="clear" w:color="auto" w:fill="FFFF00"/>
    </w:rPr>
  </w:style>
  <w:style w:type="character" w:customStyle="1" w:styleId="WW8Num76z1">
    <w:name w:val="WW8Num76z1"/>
    <w:rsid w:val="0010185C"/>
    <w:rPr>
      <w:rFonts w:ascii="Times New Roman" w:hAnsi="Times New Roman" w:cs="Times New Roman" w:hint="default"/>
    </w:rPr>
  </w:style>
  <w:style w:type="character" w:customStyle="1" w:styleId="WW8Num77z0">
    <w:name w:val="WW8Num77z0"/>
    <w:rsid w:val="0010185C"/>
    <w:rPr>
      <w:rFonts w:ascii="Times New Roman" w:hAnsi="Times New Roman" w:cs="Times New Roman" w:hint="default"/>
      <w:shd w:val="clear" w:color="auto" w:fill="FFFF00"/>
    </w:rPr>
  </w:style>
  <w:style w:type="character" w:customStyle="1" w:styleId="WW8Num78z0">
    <w:name w:val="WW8Num78z0"/>
    <w:rsid w:val="0010185C"/>
    <w:rPr>
      <w:rFonts w:ascii="Times New Roman" w:hAnsi="Times New Roman" w:cs="Times New Roman" w:hint="default"/>
    </w:rPr>
  </w:style>
  <w:style w:type="character" w:customStyle="1" w:styleId="WW8Num79z0">
    <w:name w:val="WW8Num79z0"/>
    <w:rsid w:val="0010185C"/>
    <w:rPr>
      <w:rFonts w:ascii="Times New Roman" w:hAnsi="Times New Roman" w:cs="Times New Roman" w:hint="default"/>
      <w:b/>
      <w:bCs w:val="0"/>
      <w:color w:val="FF0000"/>
    </w:rPr>
  </w:style>
  <w:style w:type="character" w:customStyle="1" w:styleId="WW8Num79z2">
    <w:name w:val="WW8Num79z2"/>
    <w:rsid w:val="0010185C"/>
    <w:rPr>
      <w:rFonts w:ascii="Times New Roman" w:hAnsi="Times New Roman" w:cs="Times New Roman" w:hint="default"/>
    </w:rPr>
  </w:style>
  <w:style w:type="character" w:customStyle="1" w:styleId="WW8Num80z0">
    <w:name w:val="WW8Num80z0"/>
    <w:rsid w:val="0010185C"/>
    <w:rPr>
      <w:rFonts w:ascii="Times New Roman" w:hAnsi="Times New Roman" w:cs="Times New Roman" w:hint="default"/>
    </w:rPr>
  </w:style>
  <w:style w:type="character" w:customStyle="1" w:styleId="WW8Num81z0">
    <w:name w:val="WW8Num81z0"/>
    <w:rsid w:val="0010185C"/>
    <w:rPr>
      <w:rFonts w:ascii="Times New Roman" w:hAnsi="Times New Roman" w:cs="Times New Roman" w:hint="default"/>
      <w:sz w:val="20"/>
      <w:szCs w:val="20"/>
    </w:rPr>
  </w:style>
  <w:style w:type="character" w:customStyle="1" w:styleId="WW8Num82z0">
    <w:name w:val="WW8Num82z0"/>
    <w:rsid w:val="0010185C"/>
    <w:rPr>
      <w:rFonts w:ascii="Times New Roman" w:hAnsi="Times New Roman" w:cs="Times New Roman" w:hint="default"/>
      <w:b/>
      <w:bCs/>
      <w:sz w:val="20"/>
      <w:szCs w:val="20"/>
      <w:shd w:val="clear" w:color="auto" w:fill="C0C0C0"/>
    </w:rPr>
  </w:style>
  <w:style w:type="character" w:customStyle="1" w:styleId="WW8Num83z0">
    <w:name w:val="WW8Num83z0"/>
    <w:rsid w:val="0010185C"/>
    <w:rPr>
      <w:rFonts w:ascii="Times New Roman" w:hAnsi="Times New Roman" w:cs="Times New Roman" w:hint="default"/>
      <w:sz w:val="18"/>
      <w:szCs w:val="18"/>
      <w:shd w:val="clear" w:color="auto" w:fill="C0C0C0"/>
    </w:rPr>
  </w:style>
  <w:style w:type="character" w:customStyle="1" w:styleId="WW8Num83z1">
    <w:name w:val="WW8Num83z1"/>
    <w:rsid w:val="0010185C"/>
    <w:rPr>
      <w:rFonts w:ascii="Arial" w:hAnsi="Arial" w:cs="Arial" w:hint="default"/>
      <w:b w:val="0"/>
      <w:bCs w:val="0"/>
      <w:sz w:val="18"/>
      <w:szCs w:val="18"/>
    </w:rPr>
  </w:style>
  <w:style w:type="character" w:customStyle="1" w:styleId="WW8Num83z2">
    <w:name w:val="WW8Num83z2"/>
    <w:rsid w:val="0010185C"/>
    <w:rPr>
      <w:rFonts w:ascii="Bookman Old Style" w:hAnsi="Bookman Old Style" w:cs="Bookman Old Style" w:hint="default"/>
      <w:sz w:val="18"/>
      <w:szCs w:val="18"/>
    </w:rPr>
  </w:style>
  <w:style w:type="character" w:customStyle="1" w:styleId="WW8Num83z3">
    <w:name w:val="WW8Num83z3"/>
    <w:rsid w:val="0010185C"/>
    <w:rPr>
      <w:rFonts w:ascii="Times New Roman" w:hAnsi="Times New Roman" w:cs="Times New Roman" w:hint="default"/>
      <w:b/>
      <w:bCs/>
    </w:rPr>
  </w:style>
  <w:style w:type="character" w:customStyle="1" w:styleId="WW8Num83z4">
    <w:name w:val="WW8Num83z4"/>
    <w:rsid w:val="0010185C"/>
    <w:rPr>
      <w:rFonts w:ascii="Times New Roman" w:hAnsi="Times New Roman" w:cs="Times New Roman" w:hint="default"/>
    </w:rPr>
  </w:style>
  <w:style w:type="character" w:customStyle="1" w:styleId="WW8Num84z0">
    <w:name w:val="WW8Num84z0"/>
    <w:rsid w:val="0010185C"/>
    <w:rPr>
      <w:rFonts w:ascii="Times New Roman" w:hAnsi="Times New Roman" w:cs="Times New Roman" w:hint="default"/>
      <w:b/>
      <w:bCs w:val="0"/>
      <w:caps/>
      <w:shd w:val="clear" w:color="auto" w:fill="FFFF00"/>
    </w:rPr>
  </w:style>
  <w:style w:type="character" w:customStyle="1" w:styleId="WW8Num85z0">
    <w:name w:val="WW8Num85z0"/>
    <w:rsid w:val="0010185C"/>
    <w:rPr>
      <w:rFonts w:ascii="Times New Roman" w:hAnsi="Times New Roman" w:cs="Times New Roman" w:hint="default"/>
      <w:b w:val="0"/>
      <w:bCs w:val="0"/>
      <w:sz w:val="20"/>
    </w:rPr>
  </w:style>
  <w:style w:type="character" w:customStyle="1" w:styleId="WW8Num85z1">
    <w:name w:val="WW8Num85z1"/>
    <w:rsid w:val="0010185C"/>
    <w:rPr>
      <w:rFonts w:ascii="Times New Roman" w:hAnsi="Times New Roman" w:cs="Times New Roman" w:hint="default"/>
    </w:rPr>
  </w:style>
  <w:style w:type="character" w:customStyle="1" w:styleId="WW8Num86z0">
    <w:name w:val="WW8Num86z0"/>
    <w:rsid w:val="0010185C"/>
    <w:rPr>
      <w:rFonts w:ascii="Times New Roman" w:hAnsi="Times New Roman" w:cs="Times New Roman" w:hint="default"/>
      <w:b w:val="0"/>
      <w:bCs/>
      <w:color w:val="FF0000"/>
    </w:rPr>
  </w:style>
  <w:style w:type="character" w:customStyle="1" w:styleId="WW8Num86z1">
    <w:name w:val="WW8Num86z1"/>
    <w:rsid w:val="0010185C"/>
  </w:style>
  <w:style w:type="character" w:customStyle="1" w:styleId="WW8Num86z2">
    <w:name w:val="WW8Num86z2"/>
    <w:rsid w:val="0010185C"/>
  </w:style>
  <w:style w:type="character" w:customStyle="1" w:styleId="WW8Num86z3">
    <w:name w:val="WW8Num86z3"/>
    <w:rsid w:val="0010185C"/>
  </w:style>
  <w:style w:type="character" w:customStyle="1" w:styleId="WW8Num86z4">
    <w:name w:val="WW8Num86z4"/>
    <w:rsid w:val="0010185C"/>
  </w:style>
  <w:style w:type="character" w:customStyle="1" w:styleId="WW8Num86z5">
    <w:name w:val="WW8Num86z5"/>
    <w:rsid w:val="0010185C"/>
  </w:style>
  <w:style w:type="character" w:customStyle="1" w:styleId="WW8Num86z6">
    <w:name w:val="WW8Num86z6"/>
    <w:rsid w:val="0010185C"/>
  </w:style>
  <w:style w:type="character" w:customStyle="1" w:styleId="WW8Num86z7">
    <w:name w:val="WW8Num86z7"/>
    <w:rsid w:val="0010185C"/>
  </w:style>
  <w:style w:type="character" w:customStyle="1" w:styleId="WW8Num86z8">
    <w:name w:val="WW8Num86z8"/>
    <w:rsid w:val="0010185C"/>
  </w:style>
  <w:style w:type="character" w:customStyle="1" w:styleId="WW8Num87z0">
    <w:name w:val="WW8Num87z0"/>
    <w:rsid w:val="0010185C"/>
    <w:rPr>
      <w:rFonts w:ascii="Times New Roman" w:hAnsi="Times New Roman" w:cs="Times New Roman" w:hint="default"/>
      <w:b w:val="0"/>
      <w:bCs w:val="0"/>
      <w:spacing w:val="2"/>
      <w:position w:val="0"/>
    </w:rPr>
  </w:style>
  <w:style w:type="character" w:customStyle="1" w:styleId="WW8Num88z0">
    <w:name w:val="WW8Num88z0"/>
    <w:rsid w:val="0010185C"/>
    <w:rPr>
      <w:rFonts w:ascii="Times New Roman" w:hAnsi="Times New Roman" w:cs="Times New Roman" w:hint="default"/>
      <w:b/>
      <w:bCs w:val="0"/>
      <w:i/>
      <w:iCs w:val="0"/>
      <w:sz w:val="20"/>
      <w:szCs w:val="20"/>
    </w:rPr>
  </w:style>
  <w:style w:type="character" w:customStyle="1" w:styleId="WW8Num89z0">
    <w:name w:val="WW8Num89z0"/>
    <w:rsid w:val="0010185C"/>
    <w:rPr>
      <w:rFonts w:ascii="Times New Roman" w:hAnsi="Times New Roman" w:cs="Times New Roman" w:hint="default"/>
      <w:sz w:val="20"/>
      <w:szCs w:val="20"/>
      <w:shd w:val="clear" w:color="auto" w:fill="FFFF00"/>
    </w:rPr>
  </w:style>
  <w:style w:type="character" w:customStyle="1" w:styleId="WW8Num90z0">
    <w:name w:val="WW8Num90z0"/>
    <w:rsid w:val="0010185C"/>
    <w:rPr>
      <w:rFonts w:ascii="Times New Roman" w:hAnsi="Times New Roman" w:cs="Times New Roman" w:hint="default"/>
    </w:rPr>
  </w:style>
  <w:style w:type="character" w:customStyle="1" w:styleId="WW8Num91z0">
    <w:name w:val="WW8Num91z0"/>
    <w:rsid w:val="0010185C"/>
    <w:rPr>
      <w:rFonts w:ascii="Times New Roman" w:hAnsi="Times New Roman" w:cs="Times New Roman" w:hint="default"/>
    </w:rPr>
  </w:style>
  <w:style w:type="character" w:customStyle="1" w:styleId="WW8Num92z0">
    <w:name w:val="WW8Num92z0"/>
    <w:rsid w:val="0010185C"/>
    <w:rPr>
      <w:rFonts w:ascii="Times New Roman" w:hAnsi="Times New Roman" w:cs="Times New Roman" w:hint="default"/>
      <w:b/>
      <w:bCs/>
      <w:iCs/>
      <w:caps/>
      <w:color w:val="FF0000"/>
      <w:sz w:val="20"/>
      <w:szCs w:val="20"/>
      <w:shd w:val="clear" w:color="auto" w:fill="C0C0C0"/>
    </w:rPr>
  </w:style>
  <w:style w:type="character" w:customStyle="1" w:styleId="WW8Num93z0">
    <w:name w:val="WW8Num93z0"/>
    <w:rsid w:val="0010185C"/>
    <w:rPr>
      <w:rFonts w:ascii="Times New Roman" w:hAnsi="Times New Roman" w:cs="Times New Roman" w:hint="default"/>
      <w:sz w:val="18"/>
      <w:szCs w:val="18"/>
    </w:rPr>
  </w:style>
  <w:style w:type="character" w:customStyle="1" w:styleId="WW8Num93z1">
    <w:name w:val="WW8Num93z1"/>
    <w:rsid w:val="0010185C"/>
    <w:rPr>
      <w:rFonts w:ascii="Times New Roman" w:hAnsi="Times New Roman" w:cs="Times New Roman" w:hint="default"/>
    </w:rPr>
  </w:style>
  <w:style w:type="character" w:customStyle="1" w:styleId="WW8Num94z0">
    <w:name w:val="WW8Num94z0"/>
    <w:rsid w:val="0010185C"/>
    <w:rPr>
      <w:rFonts w:ascii="Times New Roman" w:hAnsi="Times New Roman" w:cs="Times New Roman" w:hint="default"/>
    </w:rPr>
  </w:style>
  <w:style w:type="character" w:customStyle="1" w:styleId="WW8Num95z0">
    <w:name w:val="WW8Num95z0"/>
    <w:rsid w:val="0010185C"/>
    <w:rPr>
      <w:rFonts w:ascii="Times New Roman" w:hAnsi="Times New Roman" w:cs="Times New Roman" w:hint="default"/>
      <w:color w:val="FF0000"/>
      <w:sz w:val="18"/>
      <w:szCs w:val="18"/>
    </w:rPr>
  </w:style>
  <w:style w:type="character" w:customStyle="1" w:styleId="WW8Num95z1">
    <w:name w:val="WW8Num95z1"/>
    <w:rsid w:val="0010185C"/>
    <w:rPr>
      <w:rFonts w:ascii="Times New Roman" w:hAnsi="Times New Roman" w:cs="Times New Roman" w:hint="default"/>
    </w:rPr>
  </w:style>
  <w:style w:type="character" w:customStyle="1" w:styleId="WW8Num96z0">
    <w:name w:val="WW8Num96z0"/>
    <w:rsid w:val="0010185C"/>
    <w:rPr>
      <w:rFonts w:ascii="Times New Roman" w:hAnsi="Times New Roman" w:cs="Times New Roman" w:hint="default"/>
    </w:rPr>
  </w:style>
  <w:style w:type="character" w:customStyle="1" w:styleId="WW8Num97z0">
    <w:name w:val="WW8Num97z0"/>
    <w:rsid w:val="0010185C"/>
    <w:rPr>
      <w:rFonts w:ascii="Times New Roman" w:hAnsi="Times New Roman" w:cs="Times New Roman" w:hint="default"/>
      <w:b w:val="0"/>
      <w:bCs w:val="0"/>
    </w:rPr>
  </w:style>
  <w:style w:type="character" w:customStyle="1" w:styleId="WW8Num97z1">
    <w:name w:val="WW8Num97z1"/>
    <w:rsid w:val="0010185C"/>
  </w:style>
  <w:style w:type="character" w:customStyle="1" w:styleId="WW8Num97z2">
    <w:name w:val="WW8Num97z2"/>
    <w:rsid w:val="0010185C"/>
  </w:style>
  <w:style w:type="character" w:customStyle="1" w:styleId="WW8Num97z3">
    <w:name w:val="WW8Num97z3"/>
    <w:rsid w:val="0010185C"/>
  </w:style>
  <w:style w:type="character" w:customStyle="1" w:styleId="WW8Num97z4">
    <w:name w:val="WW8Num97z4"/>
    <w:rsid w:val="0010185C"/>
  </w:style>
  <w:style w:type="character" w:customStyle="1" w:styleId="WW8Num97z5">
    <w:name w:val="WW8Num97z5"/>
    <w:rsid w:val="0010185C"/>
  </w:style>
  <w:style w:type="character" w:customStyle="1" w:styleId="WW8Num97z6">
    <w:name w:val="WW8Num97z6"/>
    <w:rsid w:val="0010185C"/>
  </w:style>
  <w:style w:type="character" w:customStyle="1" w:styleId="WW8Num97z7">
    <w:name w:val="WW8Num97z7"/>
    <w:rsid w:val="0010185C"/>
  </w:style>
  <w:style w:type="character" w:customStyle="1" w:styleId="WW8Num97z8">
    <w:name w:val="WW8Num97z8"/>
    <w:rsid w:val="0010185C"/>
  </w:style>
  <w:style w:type="character" w:customStyle="1" w:styleId="WW8Num98z0">
    <w:name w:val="WW8Num98z0"/>
    <w:rsid w:val="0010185C"/>
    <w:rPr>
      <w:rFonts w:ascii="Times New Roman" w:hAnsi="Times New Roman" w:cs="Times New Roman" w:hint="default"/>
      <w:b/>
      <w:bCs w:val="0"/>
      <w:i/>
      <w:iCs w:val="0"/>
    </w:rPr>
  </w:style>
  <w:style w:type="character" w:customStyle="1" w:styleId="WW8Num98z1">
    <w:name w:val="WW8Num98z1"/>
    <w:rsid w:val="0010185C"/>
  </w:style>
  <w:style w:type="character" w:customStyle="1" w:styleId="WW8Num98z2">
    <w:name w:val="WW8Num98z2"/>
    <w:rsid w:val="0010185C"/>
  </w:style>
  <w:style w:type="character" w:customStyle="1" w:styleId="WW8Num98z3">
    <w:name w:val="WW8Num98z3"/>
    <w:rsid w:val="0010185C"/>
  </w:style>
  <w:style w:type="character" w:customStyle="1" w:styleId="WW8Num98z4">
    <w:name w:val="WW8Num98z4"/>
    <w:rsid w:val="0010185C"/>
  </w:style>
  <w:style w:type="character" w:customStyle="1" w:styleId="WW8Num98z5">
    <w:name w:val="WW8Num98z5"/>
    <w:rsid w:val="0010185C"/>
  </w:style>
  <w:style w:type="character" w:customStyle="1" w:styleId="WW8Num98z6">
    <w:name w:val="WW8Num98z6"/>
    <w:rsid w:val="0010185C"/>
  </w:style>
  <w:style w:type="character" w:customStyle="1" w:styleId="WW8Num98z7">
    <w:name w:val="WW8Num98z7"/>
    <w:rsid w:val="0010185C"/>
  </w:style>
  <w:style w:type="character" w:customStyle="1" w:styleId="WW8Num98z8">
    <w:name w:val="WW8Num98z8"/>
    <w:rsid w:val="0010185C"/>
  </w:style>
  <w:style w:type="character" w:customStyle="1" w:styleId="WW8Num99z0">
    <w:name w:val="WW8Num99z0"/>
    <w:rsid w:val="0010185C"/>
    <w:rPr>
      <w:rFonts w:ascii="Times New Roman" w:hAnsi="Times New Roman" w:cs="Times New Roman" w:hint="default"/>
      <w:b w:val="0"/>
      <w:bCs w:val="0"/>
    </w:rPr>
  </w:style>
  <w:style w:type="character" w:customStyle="1" w:styleId="WW8Num99z1">
    <w:name w:val="WW8Num99z1"/>
    <w:rsid w:val="0010185C"/>
    <w:rPr>
      <w:rFonts w:ascii="Times New Roman" w:hAnsi="Times New Roman" w:cs="Times New Roman" w:hint="default"/>
    </w:rPr>
  </w:style>
  <w:style w:type="character" w:customStyle="1" w:styleId="WW8Num100z0">
    <w:name w:val="WW8Num100z0"/>
    <w:rsid w:val="0010185C"/>
    <w:rPr>
      <w:rFonts w:ascii="Times New Roman" w:hAnsi="Times New Roman" w:cs="Times New Roman" w:hint="default"/>
      <w:color w:val="auto"/>
    </w:rPr>
  </w:style>
  <w:style w:type="character" w:customStyle="1" w:styleId="WW8Num100z1">
    <w:name w:val="WW8Num100z1"/>
    <w:rsid w:val="0010185C"/>
    <w:rPr>
      <w:rFonts w:ascii="Times New Roman" w:hAnsi="Times New Roman" w:cs="Times New Roman" w:hint="default"/>
    </w:rPr>
  </w:style>
  <w:style w:type="character" w:customStyle="1" w:styleId="WW8Num101z0">
    <w:name w:val="WW8Num101z0"/>
    <w:rsid w:val="0010185C"/>
    <w:rPr>
      <w:rFonts w:ascii="Times New Roman" w:hAnsi="Times New Roman" w:cs="Times New Roman" w:hint="default"/>
    </w:rPr>
  </w:style>
  <w:style w:type="character" w:customStyle="1" w:styleId="WW8Num102z0">
    <w:name w:val="WW8Num102z0"/>
    <w:rsid w:val="0010185C"/>
    <w:rPr>
      <w:rFonts w:ascii="Times New Roman" w:hAnsi="Times New Roman" w:cs="Times New Roman" w:hint="default"/>
      <w:color w:val="auto"/>
    </w:rPr>
  </w:style>
  <w:style w:type="character" w:customStyle="1" w:styleId="WW8Num102z1">
    <w:name w:val="WW8Num102z1"/>
    <w:rsid w:val="0010185C"/>
    <w:rPr>
      <w:rFonts w:ascii="Times New Roman" w:hAnsi="Times New Roman" w:cs="Times New Roman" w:hint="default"/>
    </w:rPr>
  </w:style>
  <w:style w:type="character" w:customStyle="1" w:styleId="WW8Num103z0">
    <w:name w:val="WW8Num103z0"/>
    <w:rsid w:val="0010185C"/>
    <w:rPr>
      <w:rFonts w:ascii="Times New Roman" w:hAnsi="Times New Roman" w:cs="Times New Roman" w:hint="default"/>
      <w:b w:val="0"/>
      <w:bCs w:val="0"/>
      <w:color w:val="FF0000"/>
      <w:shd w:val="clear" w:color="auto" w:fill="FFFF00"/>
    </w:rPr>
  </w:style>
  <w:style w:type="character" w:customStyle="1" w:styleId="WW8Num103z1">
    <w:name w:val="WW8Num103z1"/>
    <w:rsid w:val="0010185C"/>
    <w:rPr>
      <w:rFonts w:ascii="Times New Roman" w:hAnsi="Times New Roman" w:cs="Times New Roman" w:hint="default"/>
    </w:rPr>
  </w:style>
  <w:style w:type="character" w:customStyle="1" w:styleId="WW8Num104z0">
    <w:name w:val="WW8Num104z0"/>
    <w:rsid w:val="0010185C"/>
    <w:rPr>
      <w:rFonts w:ascii="Times New Roman" w:hAnsi="Times New Roman" w:cs="Times New Roman" w:hint="default"/>
      <w:i/>
      <w:iCs w:val="0"/>
      <w:spacing w:val="2"/>
      <w:position w:val="0"/>
      <w:shd w:val="clear" w:color="auto" w:fill="FFFF00"/>
    </w:rPr>
  </w:style>
  <w:style w:type="character" w:customStyle="1" w:styleId="WW8Num104z1">
    <w:name w:val="WW8Num104z1"/>
    <w:rsid w:val="0010185C"/>
    <w:rPr>
      <w:rFonts w:ascii="Times New Roman" w:eastAsia="Times New Roman" w:hAnsi="Times New Roman" w:cs="Times New Roman" w:hint="default"/>
    </w:rPr>
  </w:style>
  <w:style w:type="character" w:customStyle="1" w:styleId="WW8Num105z0">
    <w:name w:val="WW8Num105z0"/>
    <w:rsid w:val="0010185C"/>
    <w:rPr>
      <w:rFonts w:ascii="Times New Roman" w:hAnsi="Times New Roman" w:cs="Times New Roman" w:hint="default"/>
      <w:b/>
      <w:bCs w:val="0"/>
      <w:w w:val="1"/>
      <w:sz w:val="20"/>
      <w:szCs w:val="20"/>
    </w:rPr>
  </w:style>
  <w:style w:type="character" w:customStyle="1" w:styleId="WW8Num106z0">
    <w:name w:val="WW8Num106z0"/>
    <w:rsid w:val="0010185C"/>
    <w:rPr>
      <w:rFonts w:ascii="Times New Roman" w:hAnsi="Times New Roman" w:cs="Times New Roman" w:hint="default"/>
      <w:b/>
      <w:bCs w:val="0"/>
      <w:sz w:val="22"/>
      <w:szCs w:val="22"/>
    </w:rPr>
  </w:style>
  <w:style w:type="character" w:customStyle="1" w:styleId="WW8Num106z1">
    <w:name w:val="WW8Num106z1"/>
    <w:rsid w:val="0010185C"/>
  </w:style>
  <w:style w:type="character" w:customStyle="1" w:styleId="WW8Num106z2">
    <w:name w:val="WW8Num106z2"/>
    <w:rsid w:val="0010185C"/>
  </w:style>
  <w:style w:type="character" w:customStyle="1" w:styleId="WW8Num106z3">
    <w:name w:val="WW8Num106z3"/>
    <w:rsid w:val="0010185C"/>
  </w:style>
  <w:style w:type="character" w:customStyle="1" w:styleId="WW8Num106z4">
    <w:name w:val="WW8Num106z4"/>
    <w:rsid w:val="0010185C"/>
  </w:style>
  <w:style w:type="character" w:customStyle="1" w:styleId="WW8Num106z5">
    <w:name w:val="WW8Num106z5"/>
    <w:rsid w:val="0010185C"/>
  </w:style>
  <w:style w:type="character" w:customStyle="1" w:styleId="WW8Num106z6">
    <w:name w:val="WW8Num106z6"/>
    <w:rsid w:val="0010185C"/>
  </w:style>
  <w:style w:type="character" w:customStyle="1" w:styleId="WW8Num106z7">
    <w:name w:val="WW8Num106z7"/>
    <w:rsid w:val="0010185C"/>
  </w:style>
  <w:style w:type="character" w:customStyle="1" w:styleId="WW8Num106z8">
    <w:name w:val="WW8Num106z8"/>
    <w:rsid w:val="0010185C"/>
  </w:style>
  <w:style w:type="character" w:customStyle="1" w:styleId="WW8Num107z0">
    <w:name w:val="WW8Num107z0"/>
    <w:rsid w:val="0010185C"/>
    <w:rPr>
      <w:rFonts w:ascii="Times New Roman" w:hAnsi="Times New Roman" w:cs="Times New Roman" w:hint="default"/>
      <w:sz w:val="22"/>
      <w:szCs w:val="22"/>
    </w:rPr>
  </w:style>
  <w:style w:type="character" w:customStyle="1" w:styleId="WW8Num107z1">
    <w:name w:val="WW8Num107z1"/>
    <w:rsid w:val="0010185C"/>
  </w:style>
  <w:style w:type="character" w:customStyle="1" w:styleId="WW8Num107z2">
    <w:name w:val="WW8Num107z2"/>
    <w:rsid w:val="0010185C"/>
  </w:style>
  <w:style w:type="character" w:customStyle="1" w:styleId="WW8Num107z3">
    <w:name w:val="WW8Num107z3"/>
    <w:rsid w:val="0010185C"/>
  </w:style>
  <w:style w:type="character" w:customStyle="1" w:styleId="WW8Num107z4">
    <w:name w:val="WW8Num107z4"/>
    <w:rsid w:val="0010185C"/>
  </w:style>
  <w:style w:type="character" w:customStyle="1" w:styleId="WW8Num107z5">
    <w:name w:val="WW8Num107z5"/>
    <w:rsid w:val="0010185C"/>
  </w:style>
  <w:style w:type="character" w:customStyle="1" w:styleId="WW8Num107z6">
    <w:name w:val="WW8Num107z6"/>
    <w:rsid w:val="0010185C"/>
  </w:style>
  <w:style w:type="character" w:customStyle="1" w:styleId="WW8Num107z7">
    <w:name w:val="WW8Num107z7"/>
    <w:rsid w:val="0010185C"/>
  </w:style>
  <w:style w:type="character" w:customStyle="1" w:styleId="WW8Num107z8">
    <w:name w:val="WW8Num107z8"/>
    <w:rsid w:val="0010185C"/>
  </w:style>
  <w:style w:type="character" w:customStyle="1" w:styleId="WW8Num108z0">
    <w:name w:val="WW8Num108z0"/>
    <w:rsid w:val="0010185C"/>
    <w:rPr>
      <w:rFonts w:ascii="Times New Roman" w:hAnsi="Times New Roman" w:cs="Times New Roman" w:hint="default"/>
      <w:b w:val="0"/>
      <w:bCs w:val="0"/>
      <w:sz w:val="22"/>
      <w:szCs w:val="22"/>
    </w:rPr>
  </w:style>
  <w:style w:type="character" w:customStyle="1" w:styleId="WW8Num108z1">
    <w:name w:val="WW8Num108z1"/>
    <w:rsid w:val="0010185C"/>
    <w:rPr>
      <w:rFonts w:ascii="Times New Roman" w:hAnsi="Times New Roman" w:cs="Times New Roman" w:hint="default"/>
    </w:rPr>
  </w:style>
  <w:style w:type="character" w:customStyle="1" w:styleId="WW8Num109z0">
    <w:name w:val="WW8Num109z0"/>
    <w:rsid w:val="0010185C"/>
    <w:rPr>
      <w:rFonts w:ascii="Times New Roman" w:hAnsi="Times New Roman" w:cs="Times New Roman" w:hint="default"/>
      <w:color w:val="FF0000"/>
      <w:sz w:val="22"/>
      <w:szCs w:val="22"/>
      <w:shd w:val="clear" w:color="auto" w:fill="C0C0C0"/>
    </w:rPr>
  </w:style>
  <w:style w:type="character" w:customStyle="1" w:styleId="WW8Num110z0">
    <w:name w:val="WW8Num110z0"/>
    <w:rsid w:val="0010185C"/>
    <w:rPr>
      <w:rFonts w:ascii="Times New Roman" w:hAnsi="Times New Roman" w:cs="Times New Roman" w:hint="default"/>
    </w:rPr>
  </w:style>
  <w:style w:type="character" w:customStyle="1" w:styleId="WW8Num110z1">
    <w:name w:val="WW8Num110z1"/>
    <w:rsid w:val="0010185C"/>
  </w:style>
  <w:style w:type="character" w:customStyle="1" w:styleId="WW8Num110z2">
    <w:name w:val="WW8Num110z2"/>
    <w:rsid w:val="0010185C"/>
  </w:style>
  <w:style w:type="character" w:customStyle="1" w:styleId="WW8Num110z3">
    <w:name w:val="WW8Num110z3"/>
    <w:rsid w:val="0010185C"/>
  </w:style>
  <w:style w:type="character" w:customStyle="1" w:styleId="WW8Num110z4">
    <w:name w:val="WW8Num110z4"/>
    <w:rsid w:val="0010185C"/>
  </w:style>
  <w:style w:type="character" w:customStyle="1" w:styleId="WW8Num110z5">
    <w:name w:val="WW8Num110z5"/>
    <w:rsid w:val="0010185C"/>
  </w:style>
  <w:style w:type="character" w:customStyle="1" w:styleId="WW8Num110z6">
    <w:name w:val="WW8Num110z6"/>
    <w:rsid w:val="0010185C"/>
  </w:style>
  <w:style w:type="character" w:customStyle="1" w:styleId="WW8Num110z7">
    <w:name w:val="WW8Num110z7"/>
    <w:rsid w:val="0010185C"/>
  </w:style>
  <w:style w:type="character" w:customStyle="1" w:styleId="WW8Num110z8">
    <w:name w:val="WW8Num110z8"/>
    <w:rsid w:val="0010185C"/>
  </w:style>
  <w:style w:type="character" w:customStyle="1" w:styleId="WW8Num111z0">
    <w:name w:val="WW8Num111z0"/>
    <w:rsid w:val="0010185C"/>
    <w:rPr>
      <w:rFonts w:ascii="Times New Roman" w:hAnsi="Times New Roman" w:cs="Times New Roman" w:hint="default"/>
      <w:bCs/>
      <w:color w:val="FF0000"/>
      <w:sz w:val="22"/>
      <w:szCs w:val="22"/>
    </w:rPr>
  </w:style>
  <w:style w:type="character" w:customStyle="1" w:styleId="WW8Num112z0">
    <w:name w:val="WW8Num112z0"/>
    <w:rsid w:val="0010185C"/>
    <w:rPr>
      <w:rFonts w:ascii="Times New Roman" w:hAnsi="Times New Roman" w:cs="Times New Roman" w:hint="default"/>
      <w:b/>
      <w:bCs w:val="0"/>
      <w:sz w:val="22"/>
      <w:szCs w:val="22"/>
    </w:rPr>
  </w:style>
  <w:style w:type="character" w:customStyle="1" w:styleId="WW8Num113z0">
    <w:name w:val="WW8Num113z0"/>
    <w:rsid w:val="0010185C"/>
    <w:rPr>
      <w:rFonts w:ascii="Times New Roman" w:hAnsi="Times New Roman" w:cs="Times New Roman" w:hint="default"/>
      <w:sz w:val="22"/>
      <w:szCs w:val="22"/>
    </w:rPr>
  </w:style>
  <w:style w:type="character" w:customStyle="1" w:styleId="WW8Num113z1">
    <w:name w:val="WW8Num113z1"/>
    <w:rsid w:val="0010185C"/>
  </w:style>
  <w:style w:type="character" w:customStyle="1" w:styleId="WW8Num113z2">
    <w:name w:val="WW8Num113z2"/>
    <w:rsid w:val="0010185C"/>
  </w:style>
  <w:style w:type="character" w:customStyle="1" w:styleId="WW8Num113z3">
    <w:name w:val="WW8Num113z3"/>
    <w:rsid w:val="0010185C"/>
  </w:style>
  <w:style w:type="character" w:customStyle="1" w:styleId="WW8Num113z4">
    <w:name w:val="WW8Num113z4"/>
    <w:rsid w:val="0010185C"/>
  </w:style>
  <w:style w:type="character" w:customStyle="1" w:styleId="WW8Num113z5">
    <w:name w:val="WW8Num113z5"/>
    <w:rsid w:val="0010185C"/>
  </w:style>
  <w:style w:type="character" w:customStyle="1" w:styleId="WW8Num113z6">
    <w:name w:val="WW8Num113z6"/>
    <w:rsid w:val="0010185C"/>
  </w:style>
  <w:style w:type="character" w:customStyle="1" w:styleId="WW8Num113z7">
    <w:name w:val="WW8Num113z7"/>
    <w:rsid w:val="0010185C"/>
  </w:style>
  <w:style w:type="character" w:customStyle="1" w:styleId="WW8Num113z8">
    <w:name w:val="WW8Num113z8"/>
    <w:rsid w:val="0010185C"/>
  </w:style>
  <w:style w:type="character" w:customStyle="1" w:styleId="WW8Num114z0">
    <w:name w:val="WW8Num114z0"/>
    <w:rsid w:val="0010185C"/>
    <w:rPr>
      <w:rFonts w:ascii="Times New Roman" w:hAnsi="Times New Roman" w:cs="Times New Roman" w:hint="default"/>
      <w:sz w:val="22"/>
      <w:szCs w:val="22"/>
      <w:shd w:val="clear" w:color="auto" w:fill="FFFF00"/>
    </w:rPr>
  </w:style>
  <w:style w:type="character" w:customStyle="1" w:styleId="WW8Num114z1">
    <w:name w:val="WW8Num114z1"/>
    <w:rsid w:val="0010185C"/>
  </w:style>
  <w:style w:type="character" w:customStyle="1" w:styleId="WW8Num114z2">
    <w:name w:val="WW8Num114z2"/>
    <w:rsid w:val="0010185C"/>
  </w:style>
  <w:style w:type="character" w:customStyle="1" w:styleId="WW8Num114z3">
    <w:name w:val="WW8Num114z3"/>
    <w:rsid w:val="0010185C"/>
  </w:style>
  <w:style w:type="character" w:customStyle="1" w:styleId="WW8Num114z4">
    <w:name w:val="WW8Num114z4"/>
    <w:rsid w:val="0010185C"/>
  </w:style>
  <w:style w:type="character" w:customStyle="1" w:styleId="WW8Num114z5">
    <w:name w:val="WW8Num114z5"/>
    <w:rsid w:val="0010185C"/>
  </w:style>
  <w:style w:type="character" w:customStyle="1" w:styleId="WW8Num114z6">
    <w:name w:val="WW8Num114z6"/>
    <w:rsid w:val="0010185C"/>
  </w:style>
  <w:style w:type="character" w:customStyle="1" w:styleId="WW8Num114z7">
    <w:name w:val="WW8Num114z7"/>
    <w:rsid w:val="0010185C"/>
  </w:style>
  <w:style w:type="character" w:customStyle="1" w:styleId="WW8Num114z8">
    <w:name w:val="WW8Num114z8"/>
    <w:rsid w:val="0010185C"/>
  </w:style>
  <w:style w:type="character" w:customStyle="1" w:styleId="WW8Num115z0">
    <w:name w:val="WW8Num115z0"/>
    <w:rsid w:val="0010185C"/>
    <w:rPr>
      <w:rFonts w:ascii="Times New Roman" w:hAnsi="Times New Roman" w:cs="Times New Roman" w:hint="default"/>
    </w:rPr>
  </w:style>
  <w:style w:type="character" w:customStyle="1" w:styleId="WW8Num116z0">
    <w:name w:val="WW8Num116z0"/>
    <w:rsid w:val="0010185C"/>
    <w:rPr>
      <w:rFonts w:ascii="Times New Roman" w:hAnsi="Times New Roman" w:cs="Times New Roman" w:hint="default"/>
    </w:rPr>
  </w:style>
  <w:style w:type="character" w:customStyle="1" w:styleId="WW8Num117z0">
    <w:name w:val="WW8Num117z0"/>
    <w:rsid w:val="0010185C"/>
    <w:rPr>
      <w:rFonts w:ascii="Times New Roman" w:hAnsi="Times New Roman" w:cs="Times New Roman" w:hint="default"/>
      <w:b/>
      <w:bCs w:val="0"/>
    </w:rPr>
  </w:style>
  <w:style w:type="character" w:customStyle="1" w:styleId="WW8Num118z0">
    <w:name w:val="WW8Num118z0"/>
    <w:rsid w:val="0010185C"/>
    <w:rPr>
      <w:rFonts w:ascii="Times New Roman" w:hAnsi="Times New Roman" w:cs="Times New Roman" w:hint="default"/>
      <w:b/>
      <w:bCs w:val="0"/>
    </w:rPr>
  </w:style>
  <w:style w:type="character" w:customStyle="1" w:styleId="WW8Num118z1">
    <w:name w:val="WW8Num118z1"/>
    <w:rsid w:val="0010185C"/>
  </w:style>
  <w:style w:type="character" w:customStyle="1" w:styleId="WW8Num118z2">
    <w:name w:val="WW8Num118z2"/>
    <w:rsid w:val="0010185C"/>
  </w:style>
  <w:style w:type="character" w:customStyle="1" w:styleId="WW8Num118z3">
    <w:name w:val="WW8Num118z3"/>
    <w:rsid w:val="0010185C"/>
  </w:style>
  <w:style w:type="character" w:customStyle="1" w:styleId="WW8Num118z4">
    <w:name w:val="WW8Num118z4"/>
    <w:rsid w:val="0010185C"/>
  </w:style>
  <w:style w:type="character" w:customStyle="1" w:styleId="WW8Num118z5">
    <w:name w:val="WW8Num118z5"/>
    <w:rsid w:val="0010185C"/>
  </w:style>
  <w:style w:type="character" w:customStyle="1" w:styleId="WW8Num118z6">
    <w:name w:val="WW8Num118z6"/>
    <w:rsid w:val="0010185C"/>
  </w:style>
  <w:style w:type="character" w:customStyle="1" w:styleId="WW8Num118z7">
    <w:name w:val="WW8Num118z7"/>
    <w:rsid w:val="0010185C"/>
  </w:style>
  <w:style w:type="character" w:customStyle="1" w:styleId="WW8Num118z8">
    <w:name w:val="WW8Num118z8"/>
    <w:rsid w:val="0010185C"/>
  </w:style>
  <w:style w:type="character" w:customStyle="1" w:styleId="WW8Num119z0">
    <w:name w:val="WW8Num119z0"/>
    <w:rsid w:val="0010185C"/>
    <w:rPr>
      <w:rFonts w:ascii="Times New Roman" w:hAnsi="Times New Roman" w:cs="Times New Roman" w:hint="default"/>
    </w:rPr>
  </w:style>
  <w:style w:type="character" w:customStyle="1" w:styleId="WW8Num3z1">
    <w:name w:val="WW8Num3z1"/>
    <w:rsid w:val="0010185C"/>
    <w:rPr>
      <w:rFonts w:ascii="Courier New" w:hAnsi="Courier New" w:cs="Courier New" w:hint="default"/>
    </w:rPr>
  </w:style>
  <w:style w:type="character" w:customStyle="1" w:styleId="WW8Num3z2">
    <w:name w:val="WW8Num3z2"/>
    <w:rsid w:val="0010185C"/>
    <w:rPr>
      <w:rFonts w:ascii="Wingdings" w:hAnsi="Wingdings" w:cs="Wingdings" w:hint="default"/>
    </w:rPr>
  </w:style>
  <w:style w:type="character" w:customStyle="1" w:styleId="WW8Num5z1">
    <w:name w:val="WW8Num5z1"/>
    <w:rsid w:val="0010185C"/>
    <w:rPr>
      <w:rFonts w:ascii="Courier New" w:hAnsi="Courier New" w:cs="Courier New" w:hint="default"/>
    </w:rPr>
  </w:style>
  <w:style w:type="character" w:customStyle="1" w:styleId="WW8Num5z2">
    <w:name w:val="WW8Num5z2"/>
    <w:rsid w:val="0010185C"/>
    <w:rPr>
      <w:rFonts w:ascii="Wingdings" w:hAnsi="Wingdings" w:cs="Wingdings" w:hint="default"/>
    </w:rPr>
  </w:style>
  <w:style w:type="character" w:customStyle="1" w:styleId="WW8Num9z1">
    <w:name w:val="WW8Num9z1"/>
    <w:rsid w:val="0010185C"/>
    <w:rPr>
      <w:rFonts w:ascii="Courier New" w:hAnsi="Courier New" w:cs="Courier New" w:hint="default"/>
    </w:rPr>
  </w:style>
  <w:style w:type="character" w:customStyle="1" w:styleId="WW8Num9z2">
    <w:name w:val="WW8Num9z2"/>
    <w:rsid w:val="0010185C"/>
    <w:rPr>
      <w:rFonts w:ascii="Wingdings" w:hAnsi="Wingdings" w:cs="Wingdings" w:hint="default"/>
    </w:rPr>
  </w:style>
  <w:style w:type="character" w:customStyle="1" w:styleId="WW8Num18z1">
    <w:name w:val="WW8Num18z1"/>
    <w:rsid w:val="0010185C"/>
    <w:rPr>
      <w:rFonts w:ascii="Times New Roman" w:hAnsi="Times New Roman" w:cs="Times New Roman" w:hint="default"/>
    </w:rPr>
  </w:style>
  <w:style w:type="character" w:customStyle="1" w:styleId="WW8Num19z1">
    <w:name w:val="WW8Num19z1"/>
    <w:rsid w:val="0010185C"/>
    <w:rPr>
      <w:rFonts w:ascii="Courier New" w:hAnsi="Courier New" w:cs="Courier New" w:hint="default"/>
    </w:rPr>
  </w:style>
  <w:style w:type="character" w:customStyle="1" w:styleId="WW8Num19z2">
    <w:name w:val="WW8Num19z2"/>
    <w:rsid w:val="0010185C"/>
    <w:rPr>
      <w:rFonts w:ascii="Wingdings" w:hAnsi="Wingdings" w:cs="Wingdings" w:hint="default"/>
    </w:rPr>
  </w:style>
  <w:style w:type="character" w:customStyle="1" w:styleId="WW8Num21z1">
    <w:name w:val="WW8Num21z1"/>
    <w:rsid w:val="0010185C"/>
    <w:rPr>
      <w:rFonts w:ascii="Courier New" w:hAnsi="Courier New" w:cs="Courier New" w:hint="default"/>
    </w:rPr>
  </w:style>
  <w:style w:type="character" w:customStyle="1" w:styleId="WW8Num21z2">
    <w:name w:val="WW8Num21z2"/>
    <w:rsid w:val="0010185C"/>
    <w:rPr>
      <w:rFonts w:ascii="Wingdings" w:hAnsi="Wingdings" w:cs="Wingdings" w:hint="default"/>
    </w:rPr>
  </w:style>
  <w:style w:type="character" w:customStyle="1" w:styleId="WW8Num21z3">
    <w:name w:val="WW8Num21z3"/>
    <w:rsid w:val="0010185C"/>
    <w:rPr>
      <w:rFonts w:ascii="Symbol" w:hAnsi="Symbol" w:cs="Symbol" w:hint="default"/>
    </w:rPr>
  </w:style>
  <w:style w:type="character" w:customStyle="1" w:styleId="WW8Num22z1">
    <w:name w:val="WW8Num22z1"/>
    <w:rsid w:val="0010185C"/>
    <w:rPr>
      <w:rFonts w:ascii="Times New Roman" w:hAnsi="Times New Roman" w:cs="Times New Roman" w:hint="default"/>
    </w:rPr>
  </w:style>
  <w:style w:type="character" w:customStyle="1" w:styleId="WW8Num27z1">
    <w:name w:val="WW8Num27z1"/>
    <w:rsid w:val="0010185C"/>
    <w:rPr>
      <w:rFonts w:ascii="Courier New" w:hAnsi="Courier New" w:cs="Courier New" w:hint="default"/>
    </w:rPr>
  </w:style>
  <w:style w:type="character" w:customStyle="1" w:styleId="WW8Num27z2">
    <w:name w:val="WW8Num27z2"/>
    <w:rsid w:val="0010185C"/>
    <w:rPr>
      <w:rFonts w:ascii="Wingdings" w:hAnsi="Wingdings" w:cs="Wingdings" w:hint="default"/>
    </w:rPr>
  </w:style>
  <w:style w:type="character" w:customStyle="1" w:styleId="WW8Num27z3">
    <w:name w:val="WW8Num27z3"/>
    <w:rsid w:val="0010185C"/>
    <w:rPr>
      <w:rFonts w:ascii="Symbol" w:hAnsi="Symbol" w:cs="Symbol" w:hint="default"/>
    </w:rPr>
  </w:style>
  <w:style w:type="character" w:customStyle="1" w:styleId="WW8Num28z1">
    <w:name w:val="WW8Num28z1"/>
    <w:rsid w:val="0010185C"/>
    <w:rPr>
      <w:rFonts w:ascii="Courier New" w:hAnsi="Courier New" w:cs="Courier New" w:hint="default"/>
    </w:rPr>
  </w:style>
  <w:style w:type="character" w:customStyle="1" w:styleId="WW8Num28z2">
    <w:name w:val="WW8Num28z2"/>
    <w:rsid w:val="0010185C"/>
    <w:rPr>
      <w:rFonts w:ascii="Wingdings" w:hAnsi="Wingdings" w:cs="Wingdings" w:hint="default"/>
    </w:rPr>
  </w:style>
  <w:style w:type="character" w:customStyle="1" w:styleId="WW8Num28z3">
    <w:name w:val="WW8Num28z3"/>
    <w:rsid w:val="0010185C"/>
    <w:rPr>
      <w:rFonts w:ascii="Symbol" w:hAnsi="Symbol" w:cs="Symbol" w:hint="default"/>
    </w:rPr>
  </w:style>
  <w:style w:type="character" w:customStyle="1" w:styleId="WW8Num29z1">
    <w:name w:val="WW8Num29z1"/>
    <w:rsid w:val="0010185C"/>
    <w:rPr>
      <w:rFonts w:ascii="Courier New" w:hAnsi="Courier New" w:cs="Courier New" w:hint="default"/>
    </w:rPr>
  </w:style>
  <w:style w:type="character" w:customStyle="1" w:styleId="WW8Num29z2">
    <w:name w:val="WW8Num29z2"/>
    <w:rsid w:val="0010185C"/>
    <w:rPr>
      <w:rFonts w:ascii="Wingdings" w:hAnsi="Wingdings" w:cs="Wingdings" w:hint="default"/>
    </w:rPr>
  </w:style>
  <w:style w:type="character" w:customStyle="1" w:styleId="WW8Num30z1">
    <w:name w:val="WW8Num30z1"/>
    <w:rsid w:val="0010185C"/>
  </w:style>
  <w:style w:type="character" w:customStyle="1" w:styleId="WW8Num30z2">
    <w:name w:val="WW8Num30z2"/>
    <w:rsid w:val="0010185C"/>
  </w:style>
  <w:style w:type="character" w:customStyle="1" w:styleId="WW8Num30z3">
    <w:name w:val="WW8Num30z3"/>
    <w:rsid w:val="0010185C"/>
  </w:style>
  <w:style w:type="character" w:customStyle="1" w:styleId="WW8Num30z4">
    <w:name w:val="WW8Num30z4"/>
    <w:rsid w:val="0010185C"/>
  </w:style>
  <w:style w:type="character" w:customStyle="1" w:styleId="WW8Num30z5">
    <w:name w:val="WW8Num30z5"/>
    <w:rsid w:val="0010185C"/>
  </w:style>
  <w:style w:type="character" w:customStyle="1" w:styleId="WW8Num30z6">
    <w:name w:val="WW8Num30z6"/>
    <w:rsid w:val="0010185C"/>
  </w:style>
  <w:style w:type="character" w:customStyle="1" w:styleId="WW8Num30z7">
    <w:name w:val="WW8Num30z7"/>
    <w:rsid w:val="0010185C"/>
  </w:style>
  <w:style w:type="character" w:customStyle="1" w:styleId="WW8Num30z8">
    <w:name w:val="WW8Num30z8"/>
    <w:rsid w:val="0010185C"/>
  </w:style>
  <w:style w:type="character" w:customStyle="1" w:styleId="WW8Num31z1">
    <w:name w:val="WW8Num31z1"/>
    <w:rsid w:val="0010185C"/>
    <w:rPr>
      <w:rFonts w:ascii="Courier New" w:hAnsi="Courier New" w:cs="Courier New" w:hint="default"/>
    </w:rPr>
  </w:style>
  <w:style w:type="character" w:customStyle="1" w:styleId="WW8Num31z2">
    <w:name w:val="WW8Num31z2"/>
    <w:rsid w:val="0010185C"/>
    <w:rPr>
      <w:rFonts w:ascii="Wingdings" w:hAnsi="Wingdings" w:cs="Wingdings" w:hint="default"/>
    </w:rPr>
  </w:style>
  <w:style w:type="character" w:customStyle="1" w:styleId="WW8Num31z3">
    <w:name w:val="WW8Num31z3"/>
    <w:rsid w:val="0010185C"/>
    <w:rPr>
      <w:rFonts w:ascii="Symbol" w:hAnsi="Symbol" w:cs="Symbol" w:hint="default"/>
    </w:rPr>
  </w:style>
  <w:style w:type="character" w:customStyle="1" w:styleId="WW8Num32z1">
    <w:name w:val="WW8Num32z1"/>
    <w:rsid w:val="0010185C"/>
    <w:rPr>
      <w:rFonts w:ascii="Times New Roman" w:hAnsi="Times New Roman" w:cs="Times New Roman" w:hint="default"/>
      <w:b w:val="0"/>
      <w:bCs w:val="0"/>
    </w:rPr>
  </w:style>
  <w:style w:type="character" w:customStyle="1" w:styleId="WW8Num33z1">
    <w:name w:val="WW8Num33z1"/>
    <w:rsid w:val="0010185C"/>
    <w:rPr>
      <w:rFonts w:ascii="Symbol" w:hAnsi="Symbol" w:cs="Symbol" w:hint="default"/>
    </w:rPr>
  </w:style>
  <w:style w:type="character" w:customStyle="1" w:styleId="WW8Num36z1">
    <w:name w:val="WW8Num36z1"/>
    <w:rsid w:val="0010185C"/>
    <w:rPr>
      <w:rFonts w:ascii="Times New Roman" w:hAnsi="Times New Roman" w:cs="Times New Roman" w:hint="default"/>
    </w:rPr>
  </w:style>
  <w:style w:type="character" w:customStyle="1" w:styleId="WW8Num36z2">
    <w:name w:val="WW8Num36z2"/>
    <w:rsid w:val="0010185C"/>
    <w:rPr>
      <w:rFonts w:ascii="Wingdings" w:hAnsi="Wingdings" w:cs="Wingdings" w:hint="default"/>
    </w:rPr>
  </w:style>
  <w:style w:type="character" w:customStyle="1" w:styleId="WW8Num36z4">
    <w:name w:val="WW8Num36z4"/>
    <w:rsid w:val="0010185C"/>
    <w:rPr>
      <w:rFonts w:ascii="Courier New" w:hAnsi="Courier New" w:cs="Courier New" w:hint="default"/>
    </w:rPr>
  </w:style>
  <w:style w:type="character" w:customStyle="1" w:styleId="WW8Num39z1">
    <w:name w:val="WW8Num39z1"/>
    <w:rsid w:val="0010185C"/>
    <w:rPr>
      <w:rFonts w:ascii="Times New Roman" w:hAnsi="Times New Roman" w:cs="Times New Roman" w:hint="default"/>
    </w:rPr>
  </w:style>
  <w:style w:type="character" w:customStyle="1" w:styleId="WW8Num45z2">
    <w:name w:val="WW8Num45z2"/>
    <w:rsid w:val="0010185C"/>
    <w:rPr>
      <w:rFonts w:ascii="Times New Roman" w:hAnsi="Times New Roman" w:cs="Times New Roman" w:hint="default"/>
    </w:rPr>
  </w:style>
  <w:style w:type="character" w:customStyle="1" w:styleId="WW8Num46z1">
    <w:name w:val="WW8Num46z1"/>
    <w:rsid w:val="0010185C"/>
    <w:rPr>
      <w:rFonts w:ascii="Courier New" w:hAnsi="Courier New" w:cs="Courier New" w:hint="default"/>
    </w:rPr>
  </w:style>
  <w:style w:type="character" w:customStyle="1" w:styleId="WW8Num46z2">
    <w:name w:val="WW8Num46z2"/>
    <w:rsid w:val="0010185C"/>
    <w:rPr>
      <w:rFonts w:ascii="Wingdings" w:hAnsi="Wingdings" w:cs="Wingdings" w:hint="default"/>
    </w:rPr>
  </w:style>
  <w:style w:type="character" w:customStyle="1" w:styleId="WW8Num46z3">
    <w:name w:val="WW8Num46z3"/>
    <w:rsid w:val="0010185C"/>
    <w:rPr>
      <w:rFonts w:ascii="Symbol" w:hAnsi="Symbol" w:cs="Symbol" w:hint="default"/>
    </w:rPr>
  </w:style>
  <w:style w:type="character" w:customStyle="1" w:styleId="WW8Num50z1">
    <w:name w:val="WW8Num50z1"/>
    <w:rsid w:val="0010185C"/>
    <w:rPr>
      <w:rFonts w:ascii="Arial" w:hAnsi="Arial" w:cs="Arial" w:hint="default"/>
      <w:b w:val="0"/>
      <w:bCs w:val="0"/>
      <w:sz w:val="18"/>
      <w:szCs w:val="18"/>
    </w:rPr>
  </w:style>
  <w:style w:type="character" w:customStyle="1" w:styleId="WW8Num50z2">
    <w:name w:val="WW8Num50z2"/>
    <w:rsid w:val="0010185C"/>
    <w:rPr>
      <w:rFonts w:ascii="Bookman Old Style" w:hAnsi="Bookman Old Style" w:cs="Bookman Old Style" w:hint="default"/>
      <w:sz w:val="18"/>
      <w:szCs w:val="18"/>
    </w:rPr>
  </w:style>
  <w:style w:type="character" w:customStyle="1" w:styleId="WW8Num50z3">
    <w:name w:val="WW8Num50z3"/>
    <w:rsid w:val="0010185C"/>
    <w:rPr>
      <w:rFonts w:ascii="Times New Roman" w:hAnsi="Times New Roman" w:cs="Times New Roman" w:hint="default"/>
      <w:b/>
      <w:bCs/>
    </w:rPr>
  </w:style>
  <w:style w:type="character" w:customStyle="1" w:styleId="WW8Num50z4">
    <w:name w:val="WW8Num50z4"/>
    <w:rsid w:val="0010185C"/>
    <w:rPr>
      <w:rFonts w:ascii="Times New Roman" w:hAnsi="Times New Roman" w:cs="Times New Roman" w:hint="default"/>
    </w:rPr>
  </w:style>
  <w:style w:type="character" w:customStyle="1" w:styleId="WW8Num51z1">
    <w:name w:val="WW8Num51z1"/>
    <w:rsid w:val="0010185C"/>
    <w:rPr>
      <w:rFonts w:ascii="Times New Roman" w:eastAsia="Times New Roman" w:hAnsi="Times New Roman" w:cs="Times New Roman" w:hint="default"/>
    </w:rPr>
  </w:style>
  <w:style w:type="character" w:customStyle="1" w:styleId="WW8Num52z1">
    <w:name w:val="WW8Num52z1"/>
    <w:rsid w:val="0010185C"/>
    <w:rPr>
      <w:rFonts w:ascii="Times New Roman" w:hAnsi="Times New Roman" w:cs="Times New Roman" w:hint="default"/>
    </w:rPr>
  </w:style>
  <w:style w:type="character" w:customStyle="1" w:styleId="WW8Num56z1">
    <w:name w:val="WW8Num56z1"/>
    <w:rsid w:val="0010185C"/>
    <w:rPr>
      <w:rFonts w:ascii="Times New Roman" w:hAnsi="Times New Roman" w:cs="Times New Roman" w:hint="default"/>
    </w:rPr>
  </w:style>
  <w:style w:type="character" w:customStyle="1" w:styleId="WW8Num58z1">
    <w:name w:val="WW8Num58z1"/>
    <w:rsid w:val="0010185C"/>
    <w:rPr>
      <w:rFonts w:ascii="Courier New" w:hAnsi="Courier New" w:cs="Courier New" w:hint="default"/>
    </w:rPr>
  </w:style>
  <w:style w:type="character" w:customStyle="1" w:styleId="WW8Num58z2">
    <w:name w:val="WW8Num58z2"/>
    <w:rsid w:val="0010185C"/>
    <w:rPr>
      <w:rFonts w:ascii="Wingdings" w:hAnsi="Wingdings" w:cs="Wingdings" w:hint="default"/>
    </w:rPr>
  </w:style>
  <w:style w:type="character" w:customStyle="1" w:styleId="WW8Num59z1">
    <w:name w:val="WW8Num59z1"/>
    <w:rsid w:val="0010185C"/>
    <w:rPr>
      <w:rFonts w:ascii="Times New Roman" w:hAnsi="Times New Roman" w:cs="Times New Roman" w:hint="default"/>
    </w:rPr>
  </w:style>
  <w:style w:type="character" w:customStyle="1" w:styleId="WW8Num61z1">
    <w:name w:val="WW8Num61z1"/>
    <w:rsid w:val="0010185C"/>
    <w:rPr>
      <w:rFonts w:ascii="Times New Roman" w:hAnsi="Times New Roman" w:cs="Times New Roman" w:hint="default"/>
    </w:rPr>
  </w:style>
  <w:style w:type="character" w:customStyle="1" w:styleId="WW8Num67z1">
    <w:name w:val="WW8Num67z1"/>
    <w:rsid w:val="0010185C"/>
    <w:rPr>
      <w:rFonts w:ascii="Times New Roman" w:hAnsi="Times New Roman" w:cs="Times New Roman" w:hint="default"/>
    </w:rPr>
  </w:style>
  <w:style w:type="character" w:customStyle="1" w:styleId="Domylnaczcionkaakapitu1">
    <w:name w:val="Domyślna czcionka akapitu1"/>
    <w:rsid w:val="0010185C"/>
  </w:style>
  <w:style w:type="character" w:customStyle="1" w:styleId="Heading1Char">
    <w:name w:val="Heading 1 Char"/>
    <w:rsid w:val="0010185C"/>
    <w:rPr>
      <w:rFonts w:ascii="Cambria" w:hAnsi="Cambria" w:cs="Times New Roman" w:hint="default"/>
      <w:b/>
      <w:bCs/>
      <w:color w:val="365F91"/>
      <w:sz w:val="28"/>
      <w:szCs w:val="28"/>
    </w:rPr>
  </w:style>
  <w:style w:type="character" w:customStyle="1" w:styleId="Heading2Char">
    <w:name w:val="Heading 2 Char"/>
    <w:rsid w:val="0010185C"/>
    <w:rPr>
      <w:rFonts w:ascii="Arial" w:hAnsi="Arial" w:cs="Arial" w:hint="default"/>
      <w:b/>
      <w:bCs/>
      <w:i/>
      <w:iCs/>
      <w:sz w:val="28"/>
      <w:szCs w:val="28"/>
    </w:rPr>
  </w:style>
  <w:style w:type="character" w:customStyle="1" w:styleId="Heading3Char">
    <w:name w:val="Heading 3 Char"/>
    <w:rsid w:val="0010185C"/>
    <w:rPr>
      <w:rFonts w:ascii="Times New Roman" w:hAnsi="Times New Roman" w:cs="Times New Roman" w:hint="default"/>
      <w:sz w:val="20"/>
      <w:szCs w:val="20"/>
    </w:rPr>
  </w:style>
  <w:style w:type="character" w:customStyle="1" w:styleId="Heading4Char">
    <w:name w:val="Heading 4 Char"/>
    <w:rsid w:val="0010185C"/>
    <w:rPr>
      <w:rFonts w:ascii="Times New Roman" w:hAnsi="Times New Roman" w:cs="Times New Roman" w:hint="default"/>
      <w:sz w:val="20"/>
      <w:szCs w:val="20"/>
    </w:rPr>
  </w:style>
  <w:style w:type="character" w:customStyle="1" w:styleId="Heading5Char">
    <w:name w:val="Heading 5 Char"/>
    <w:rsid w:val="0010185C"/>
    <w:rPr>
      <w:rFonts w:ascii="Times New Roman" w:hAnsi="Times New Roman" w:cs="Times New Roman" w:hint="default"/>
      <w:b/>
      <w:bCs/>
      <w:i/>
      <w:iCs/>
      <w:sz w:val="26"/>
      <w:szCs w:val="26"/>
    </w:rPr>
  </w:style>
  <w:style w:type="character" w:customStyle="1" w:styleId="Heading7Char">
    <w:name w:val="Heading 7 Char"/>
    <w:rsid w:val="0010185C"/>
    <w:rPr>
      <w:rFonts w:ascii="Times New Roman" w:hAnsi="Times New Roman" w:cs="Times New Roman" w:hint="default"/>
      <w:sz w:val="24"/>
      <w:szCs w:val="24"/>
    </w:rPr>
  </w:style>
  <w:style w:type="character" w:customStyle="1" w:styleId="Heading8Char">
    <w:name w:val="Heading 8 Char"/>
    <w:rsid w:val="0010185C"/>
    <w:rPr>
      <w:rFonts w:ascii="Arial" w:hAnsi="Arial" w:cs="Times New Roman" w:hint="default"/>
      <w:b/>
      <w:bCs w:val="0"/>
      <w:i/>
      <w:iCs w:val="0"/>
      <w:sz w:val="20"/>
      <w:szCs w:val="20"/>
    </w:rPr>
  </w:style>
  <w:style w:type="character" w:customStyle="1" w:styleId="Heading9Char">
    <w:name w:val="Heading 9 Char"/>
    <w:rsid w:val="0010185C"/>
    <w:rPr>
      <w:rFonts w:ascii="Arial" w:hAnsi="Arial" w:cs="Arial" w:hint="default"/>
    </w:rPr>
  </w:style>
  <w:style w:type="character" w:customStyle="1" w:styleId="FootnoteTextChar">
    <w:name w:val="Footnote Text Char"/>
    <w:rsid w:val="0010185C"/>
    <w:rPr>
      <w:rFonts w:ascii="Times New Roman" w:eastAsia="Times New Roman" w:hAnsi="Times New Roman" w:cs="Times New Roman" w:hint="default"/>
      <w:sz w:val="20"/>
      <w:szCs w:val="20"/>
    </w:rPr>
  </w:style>
  <w:style w:type="character" w:customStyle="1" w:styleId="CommentTextChar">
    <w:name w:val="Comment Text Char"/>
    <w:rsid w:val="0010185C"/>
    <w:rPr>
      <w:rFonts w:ascii="Times New Roman" w:hAnsi="Times New Roman" w:cs="Times New Roman" w:hint="default"/>
      <w:sz w:val="20"/>
      <w:szCs w:val="20"/>
    </w:rPr>
  </w:style>
  <w:style w:type="character" w:customStyle="1" w:styleId="HeaderChar">
    <w:name w:val="Header Char"/>
    <w:rsid w:val="0010185C"/>
    <w:rPr>
      <w:rFonts w:ascii="Times New Roman" w:hAnsi="Times New Roman" w:cs="Times New Roman" w:hint="default"/>
      <w:sz w:val="20"/>
      <w:szCs w:val="20"/>
    </w:rPr>
  </w:style>
  <w:style w:type="character" w:customStyle="1" w:styleId="FooterChar">
    <w:name w:val="Footer Char"/>
    <w:rsid w:val="0010185C"/>
    <w:rPr>
      <w:rFonts w:ascii="Times New Roman" w:hAnsi="Times New Roman" w:cs="Times New Roman" w:hint="default"/>
      <w:sz w:val="20"/>
      <w:szCs w:val="20"/>
    </w:rPr>
  </w:style>
  <w:style w:type="character" w:customStyle="1" w:styleId="TitleChar">
    <w:name w:val="Title Char"/>
    <w:rsid w:val="0010185C"/>
    <w:rPr>
      <w:rFonts w:ascii="Times New Roman" w:hAnsi="Times New Roman" w:cs="Times New Roman" w:hint="default"/>
      <w:b/>
      <w:bCs w:val="0"/>
      <w:sz w:val="20"/>
      <w:szCs w:val="20"/>
    </w:rPr>
  </w:style>
  <w:style w:type="character" w:customStyle="1" w:styleId="BodyTextChar">
    <w:name w:val="Body Text Char"/>
    <w:rsid w:val="0010185C"/>
    <w:rPr>
      <w:rFonts w:ascii="Times New Roman" w:hAnsi="Times New Roman" w:cs="Times New Roman" w:hint="default"/>
      <w:sz w:val="20"/>
      <w:szCs w:val="20"/>
    </w:rPr>
  </w:style>
  <w:style w:type="character" w:customStyle="1" w:styleId="BodyTextIndentChar">
    <w:name w:val="Body Text Indent Char"/>
    <w:rsid w:val="0010185C"/>
    <w:rPr>
      <w:rFonts w:ascii="Times New Roman" w:hAnsi="Times New Roman" w:cs="Times New Roman" w:hint="default"/>
      <w:sz w:val="20"/>
      <w:szCs w:val="20"/>
    </w:rPr>
  </w:style>
  <w:style w:type="character" w:customStyle="1" w:styleId="SubtitleChar">
    <w:name w:val="Subtitle Char"/>
    <w:rsid w:val="0010185C"/>
    <w:rPr>
      <w:rFonts w:ascii="Times New Roman" w:hAnsi="Times New Roman" w:cs="Times New Roman" w:hint="default"/>
      <w:b/>
      <w:bCs w:val="0"/>
      <w:color w:val="000000"/>
      <w:sz w:val="20"/>
      <w:szCs w:val="20"/>
      <w:lang w:val="en-US"/>
    </w:rPr>
  </w:style>
  <w:style w:type="character" w:customStyle="1" w:styleId="BodyText2Char">
    <w:name w:val="Body Text 2 Char"/>
    <w:rsid w:val="0010185C"/>
    <w:rPr>
      <w:rFonts w:ascii="Times New Roman" w:hAnsi="Times New Roman" w:cs="Times New Roman" w:hint="default"/>
      <w:sz w:val="20"/>
      <w:szCs w:val="20"/>
    </w:rPr>
  </w:style>
  <w:style w:type="character" w:customStyle="1" w:styleId="BodyText3Char">
    <w:name w:val="Body Text 3 Char"/>
    <w:rsid w:val="0010185C"/>
    <w:rPr>
      <w:rFonts w:ascii="Arial" w:hAnsi="Arial" w:cs="Times New Roman" w:hint="default"/>
      <w:sz w:val="20"/>
      <w:szCs w:val="20"/>
    </w:rPr>
  </w:style>
  <w:style w:type="character" w:customStyle="1" w:styleId="BodyTextIndent2Char">
    <w:name w:val="Body Text Indent 2 Char"/>
    <w:rsid w:val="0010185C"/>
    <w:rPr>
      <w:rFonts w:ascii="Times New Roman" w:hAnsi="Times New Roman" w:cs="Times New Roman" w:hint="default"/>
      <w:b/>
      <w:bCs w:val="0"/>
      <w:i/>
      <w:iCs w:val="0"/>
      <w:sz w:val="20"/>
      <w:szCs w:val="20"/>
    </w:rPr>
  </w:style>
  <w:style w:type="character" w:customStyle="1" w:styleId="BodyTextIndent3Char">
    <w:name w:val="Body Text Indent 3 Char"/>
    <w:rsid w:val="0010185C"/>
    <w:rPr>
      <w:rFonts w:ascii="Times New Roman" w:hAnsi="Times New Roman" w:cs="Times New Roman" w:hint="default"/>
      <w:sz w:val="16"/>
      <w:szCs w:val="16"/>
    </w:rPr>
  </w:style>
  <w:style w:type="character" w:customStyle="1" w:styleId="CommentSubjectChar">
    <w:name w:val="Comment Subject Char"/>
    <w:rsid w:val="0010185C"/>
    <w:rPr>
      <w:rFonts w:ascii="Times New Roman" w:hAnsi="Times New Roman" w:cs="Times New Roman" w:hint="default"/>
      <w:b/>
      <w:bCs/>
      <w:sz w:val="20"/>
      <w:szCs w:val="20"/>
    </w:rPr>
  </w:style>
  <w:style w:type="character" w:customStyle="1" w:styleId="BalloonTextChar">
    <w:name w:val="Balloon Text Char"/>
    <w:rsid w:val="0010185C"/>
    <w:rPr>
      <w:rFonts w:ascii="Tahoma" w:hAnsi="Tahoma" w:cs="Tahoma" w:hint="default"/>
      <w:sz w:val="16"/>
      <w:szCs w:val="16"/>
    </w:rPr>
  </w:style>
  <w:style w:type="character" w:customStyle="1" w:styleId="ListParagraphChar">
    <w:name w:val="List Paragraph Char"/>
    <w:rsid w:val="0010185C"/>
    <w:rPr>
      <w:rFonts w:ascii="Calibri" w:eastAsia="Times New Roman" w:hAnsi="Calibri" w:cs="Calibri" w:hint="default"/>
      <w:sz w:val="24"/>
    </w:rPr>
  </w:style>
  <w:style w:type="character" w:customStyle="1" w:styleId="NormalBoldChar">
    <w:name w:val="NormalBold Char"/>
    <w:rsid w:val="0010185C"/>
    <w:rPr>
      <w:b/>
      <w:bCs w:val="0"/>
      <w:sz w:val="24"/>
    </w:rPr>
  </w:style>
  <w:style w:type="character" w:customStyle="1" w:styleId="Znakiprzypiswdolnych">
    <w:name w:val="Znaki przypisów dolnych"/>
    <w:rsid w:val="0010185C"/>
    <w:rPr>
      <w:vertAlign w:val="superscript"/>
    </w:rPr>
  </w:style>
  <w:style w:type="character" w:customStyle="1" w:styleId="st">
    <w:name w:val="st"/>
    <w:rsid w:val="0010185C"/>
    <w:rPr>
      <w:rFonts w:ascii="Times New Roman" w:hAnsi="Times New Roman" w:cs="Times New Roman" w:hint="default"/>
    </w:rPr>
  </w:style>
  <w:style w:type="character" w:customStyle="1" w:styleId="h2">
    <w:name w:val="h2"/>
    <w:rsid w:val="0010185C"/>
    <w:rPr>
      <w:rFonts w:ascii="Times New Roman" w:hAnsi="Times New Roman" w:cs="Times New Roman" w:hint="default"/>
    </w:rPr>
  </w:style>
  <w:style w:type="character" w:customStyle="1" w:styleId="h1">
    <w:name w:val="h1"/>
    <w:rsid w:val="0010185C"/>
    <w:rPr>
      <w:rFonts w:ascii="Times New Roman" w:hAnsi="Times New Roman" w:cs="Times New Roman" w:hint="default"/>
    </w:rPr>
  </w:style>
  <w:style w:type="character" w:customStyle="1" w:styleId="DeltaViewInsertion">
    <w:name w:val="DeltaView Insertion"/>
    <w:rsid w:val="0010185C"/>
    <w:rPr>
      <w:b/>
      <w:bCs w:val="0"/>
      <w:i/>
      <w:iCs w:val="0"/>
      <w:spacing w:val="0"/>
    </w:rPr>
  </w:style>
  <w:style w:type="character" w:customStyle="1" w:styleId="Znakiprzypiswkocowych">
    <w:name w:val="Znaki przypisów końcowych"/>
    <w:rsid w:val="0010185C"/>
    <w:rPr>
      <w:vertAlign w:val="superscript"/>
    </w:rPr>
  </w:style>
  <w:style w:type="character" w:customStyle="1" w:styleId="WW-Znakiprzypiswkocowych">
    <w:name w:val="WW-Znaki przypisów końcowych"/>
    <w:rsid w:val="0010185C"/>
  </w:style>
  <w:style w:type="character" w:customStyle="1" w:styleId="Znakinumeracji">
    <w:name w:val="Znaki numeracji"/>
    <w:rsid w:val="0010185C"/>
  </w:style>
  <w:style w:type="paragraph" w:styleId="Bezodstpw">
    <w:name w:val="No Spacing"/>
    <w:uiPriority w:val="1"/>
    <w:qFormat/>
    <w:rsid w:val="00C1248A"/>
    <w:pPr>
      <w:spacing w:after="0" w:line="240" w:lineRule="auto"/>
    </w:pPr>
  </w:style>
  <w:style w:type="character" w:customStyle="1" w:styleId="Nagwek6Znak">
    <w:name w:val="Nagłówek 6 Znak"/>
    <w:basedOn w:val="Domylnaczcionkaakapitu"/>
    <w:link w:val="Nagwek6"/>
    <w:uiPriority w:val="9"/>
    <w:rsid w:val="00E75A96"/>
    <w:rPr>
      <w:rFonts w:ascii="Calibri" w:eastAsia="Times New Roman" w:hAnsi="Calibri" w:cs="Times New Roman"/>
      <w:b/>
      <w:bCs/>
      <w:lang w:eastAsia="ar-SA"/>
    </w:rPr>
  </w:style>
  <w:style w:type="table" w:styleId="Tabela-Siatka">
    <w:name w:val="Table Grid"/>
    <w:basedOn w:val="Standardowy"/>
    <w:uiPriority w:val="59"/>
    <w:rsid w:val="00E75A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E75A96"/>
  </w:style>
  <w:style w:type="character" w:customStyle="1" w:styleId="WW8Num16z1">
    <w:name w:val="WW8Num16z1"/>
    <w:rsid w:val="00E75A96"/>
    <w:rPr>
      <w:rFonts w:cs="Times New Roman"/>
      <w:b w:val="0"/>
    </w:rPr>
  </w:style>
  <w:style w:type="character" w:customStyle="1" w:styleId="WW8Num23z1">
    <w:name w:val="WW8Num23z1"/>
    <w:rsid w:val="00E75A96"/>
  </w:style>
  <w:style w:type="character" w:customStyle="1" w:styleId="WW8Num23z2">
    <w:name w:val="WW8Num23z2"/>
    <w:rsid w:val="00E75A96"/>
  </w:style>
  <w:style w:type="character" w:customStyle="1" w:styleId="WW8Num23z3">
    <w:name w:val="WW8Num23z3"/>
    <w:rsid w:val="00E75A96"/>
    <w:rPr>
      <w:sz w:val="22"/>
      <w:szCs w:val="22"/>
    </w:rPr>
  </w:style>
  <w:style w:type="character" w:customStyle="1" w:styleId="WW8Num23z4">
    <w:name w:val="WW8Num23z4"/>
    <w:rsid w:val="00E75A96"/>
  </w:style>
  <w:style w:type="character" w:customStyle="1" w:styleId="WW8Num23z5">
    <w:name w:val="WW8Num23z5"/>
    <w:rsid w:val="00E75A96"/>
  </w:style>
  <w:style w:type="character" w:customStyle="1" w:styleId="WW8Num23z6">
    <w:name w:val="WW8Num23z6"/>
    <w:rsid w:val="00E75A96"/>
  </w:style>
  <w:style w:type="character" w:customStyle="1" w:styleId="WW8Num23z7">
    <w:name w:val="WW8Num23z7"/>
    <w:rsid w:val="00E75A96"/>
  </w:style>
  <w:style w:type="character" w:customStyle="1" w:styleId="WW8Num23z8">
    <w:name w:val="WW8Num23z8"/>
    <w:rsid w:val="00E75A96"/>
  </w:style>
  <w:style w:type="character" w:customStyle="1" w:styleId="WW8Num24z1">
    <w:name w:val="WW8Num24z1"/>
    <w:rsid w:val="00E75A96"/>
    <w:rPr>
      <w:rFonts w:ascii="Symbol" w:hAnsi="Symbol" w:cs="Symbol" w:hint="default"/>
      <w:sz w:val="22"/>
      <w:szCs w:val="22"/>
      <w:shd w:val="clear" w:color="auto" w:fill="FFFF00"/>
    </w:rPr>
  </w:style>
  <w:style w:type="character" w:customStyle="1" w:styleId="WW8Num26z1">
    <w:name w:val="WW8Num26z1"/>
    <w:rsid w:val="00E75A96"/>
    <w:rPr>
      <w:rFonts w:cs="Times New Roman"/>
    </w:rPr>
  </w:style>
  <w:style w:type="character" w:customStyle="1" w:styleId="WW8Num33z2">
    <w:name w:val="WW8Num33z2"/>
    <w:rsid w:val="00E75A96"/>
    <w:rPr>
      <w:rFonts w:ascii="Bookman Old Style" w:hAnsi="Bookman Old Style" w:cs="Bookman Old Style" w:hint="default"/>
      <w:sz w:val="18"/>
      <w:szCs w:val="18"/>
    </w:rPr>
  </w:style>
  <w:style w:type="character" w:customStyle="1" w:styleId="WW8Num33z3">
    <w:name w:val="WW8Num33z3"/>
    <w:rsid w:val="00E75A96"/>
    <w:rPr>
      <w:rFonts w:cs="Times New Roman"/>
      <w:b/>
      <w:bCs/>
    </w:rPr>
  </w:style>
  <w:style w:type="character" w:customStyle="1" w:styleId="WW8Num33z4">
    <w:name w:val="WW8Num33z4"/>
    <w:rsid w:val="00E75A96"/>
    <w:rPr>
      <w:rFonts w:cs="Times New Roman"/>
    </w:rPr>
  </w:style>
  <w:style w:type="character" w:customStyle="1" w:styleId="WW8Num35z1">
    <w:name w:val="WW8Num35z1"/>
    <w:rsid w:val="00E75A96"/>
    <w:rPr>
      <w:rFonts w:cs="Times New Roman"/>
    </w:rPr>
  </w:style>
  <w:style w:type="character" w:customStyle="1" w:styleId="WW8Num36z3">
    <w:name w:val="WW8Num36z3"/>
    <w:rsid w:val="00E75A96"/>
  </w:style>
  <w:style w:type="character" w:customStyle="1" w:styleId="WW8Num36z5">
    <w:name w:val="WW8Num36z5"/>
    <w:rsid w:val="00E75A96"/>
  </w:style>
  <w:style w:type="character" w:customStyle="1" w:styleId="WW8Num36z6">
    <w:name w:val="WW8Num36z6"/>
    <w:rsid w:val="00E75A96"/>
  </w:style>
  <w:style w:type="character" w:customStyle="1" w:styleId="WW8Num36z7">
    <w:name w:val="WW8Num36z7"/>
    <w:rsid w:val="00E75A96"/>
  </w:style>
  <w:style w:type="character" w:customStyle="1" w:styleId="WW8Num36z8">
    <w:name w:val="WW8Num36z8"/>
    <w:rsid w:val="00E75A96"/>
  </w:style>
  <w:style w:type="character" w:customStyle="1" w:styleId="WW8Num41z1">
    <w:name w:val="WW8Num41z1"/>
    <w:rsid w:val="00E75A96"/>
    <w:rPr>
      <w:rFonts w:cs="Times New Roman"/>
    </w:rPr>
  </w:style>
  <w:style w:type="character" w:customStyle="1" w:styleId="WW8Num43z1">
    <w:name w:val="WW8Num43z1"/>
    <w:rsid w:val="00E75A96"/>
    <w:rPr>
      <w:rFonts w:cs="Times New Roman"/>
    </w:rPr>
  </w:style>
  <w:style w:type="character" w:customStyle="1" w:styleId="WW8Num45z1">
    <w:name w:val="WW8Num45z1"/>
    <w:rsid w:val="00E75A96"/>
    <w:rPr>
      <w:rFonts w:cs="Times New Roman"/>
    </w:rPr>
  </w:style>
  <w:style w:type="character" w:customStyle="1" w:styleId="WW8Num47z2">
    <w:name w:val="WW8Num47z2"/>
    <w:rsid w:val="00E75A96"/>
  </w:style>
  <w:style w:type="character" w:customStyle="1" w:styleId="WW8Num47z3">
    <w:name w:val="WW8Num47z3"/>
    <w:rsid w:val="00E75A96"/>
  </w:style>
  <w:style w:type="character" w:customStyle="1" w:styleId="WW8Num47z4">
    <w:name w:val="WW8Num47z4"/>
    <w:rsid w:val="00E75A96"/>
  </w:style>
  <w:style w:type="character" w:customStyle="1" w:styleId="WW8Num47z5">
    <w:name w:val="WW8Num47z5"/>
    <w:rsid w:val="00E75A96"/>
  </w:style>
  <w:style w:type="character" w:customStyle="1" w:styleId="WW8Num47z6">
    <w:name w:val="WW8Num47z6"/>
    <w:rsid w:val="00E75A96"/>
  </w:style>
  <w:style w:type="character" w:customStyle="1" w:styleId="WW8Num47z7">
    <w:name w:val="WW8Num47z7"/>
    <w:rsid w:val="00E75A96"/>
  </w:style>
  <w:style w:type="character" w:customStyle="1" w:styleId="WW8Num47z8">
    <w:name w:val="WW8Num47z8"/>
    <w:rsid w:val="00E75A96"/>
  </w:style>
  <w:style w:type="character" w:customStyle="1" w:styleId="WW8Num48z1">
    <w:name w:val="WW8Num48z1"/>
    <w:rsid w:val="00E75A96"/>
  </w:style>
  <w:style w:type="character" w:customStyle="1" w:styleId="WW8Num48z2">
    <w:name w:val="WW8Num48z2"/>
    <w:rsid w:val="00E75A96"/>
  </w:style>
  <w:style w:type="character" w:customStyle="1" w:styleId="WW8Num48z3">
    <w:name w:val="WW8Num48z3"/>
    <w:rsid w:val="00E75A96"/>
  </w:style>
  <w:style w:type="character" w:customStyle="1" w:styleId="WW8Num48z4">
    <w:name w:val="WW8Num48z4"/>
    <w:rsid w:val="00E75A96"/>
  </w:style>
  <w:style w:type="character" w:customStyle="1" w:styleId="WW8Num48z5">
    <w:name w:val="WW8Num48z5"/>
    <w:rsid w:val="00E75A96"/>
  </w:style>
  <w:style w:type="character" w:customStyle="1" w:styleId="WW8Num48z6">
    <w:name w:val="WW8Num48z6"/>
    <w:rsid w:val="00E75A96"/>
  </w:style>
  <w:style w:type="character" w:customStyle="1" w:styleId="WW8Num48z7">
    <w:name w:val="WW8Num48z7"/>
    <w:rsid w:val="00E75A96"/>
  </w:style>
  <w:style w:type="character" w:customStyle="1" w:styleId="WW8Num48z8">
    <w:name w:val="WW8Num48z8"/>
    <w:rsid w:val="00E75A96"/>
  </w:style>
  <w:style w:type="character" w:customStyle="1" w:styleId="WW8Num49z1">
    <w:name w:val="WW8Num49z1"/>
    <w:rsid w:val="00E75A96"/>
    <w:rPr>
      <w:rFonts w:cs="Times New Roman"/>
    </w:rPr>
  </w:style>
  <w:style w:type="character" w:customStyle="1" w:styleId="WW8Num53z1">
    <w:name w:val="WW8Num53z1"/>
    <w:rsid w:val="00E75A96"/>
    <w:rPr>
      <w:rFonts w:ascii="Times New Roman" w:eastAsia="Times New Roman" w:hAnsi="Times New Roman" w:cs="Times New Roman"/>
    </w:rPr>
  </w:style>
  <w:style w:type="character" w:customStyle="1" w:styleId="WW8Num53z2">
    <w:name w:val="WW8Num53z2"/>
    <w:rsid w:val="00E75A96"/>
    <w:rPr>
      <w:rFonts w:cs="Times New Roman"/>
      <w:i/>
      <w:spacing w:val="2"/>
      <w:position w:val="0"/>
      <w:sz w:val="24"/>
      <w:shd w:val="clear" w:color="auto" w:fill="FFFF00"/>
      <w:vertAlign w:val="baseline"/>
    </w:rPr>
  </w:style>
  <w:style w:type="character" w:customStyle="1" w:styleId="WW8Num55z1">
    <w:name w:val="WW8Num55z1"/>
    <w:rsid w:val="00E75A96"/>
  </w:style>
  <w:style w:type="character" w:customStyle="1" w:styleId="WW8Num55z2">
    <w:name w:val="WW8Num55z2"/>
    <w:rsid w:val="00E75A96"/>
  </w:style>
  <w:style w:type="character" w:customStyle="1" w:styleId="WW8Num55z3">
    <w:name w:val="WW8Num55z3"/>
    <w:rsid w:val="00E75A96"/>
  </w:style>
  <w:style w:type="character" w:customStyle="1" w:styleId="WW8Num55z4">
    <w:name w:val="WW8Num55z4"/>
    <w:rsid w:val="00E75A96"/>
  </w:style>
  <w:style w:type="character" w:customStyle="1" w:styleId="WW8Num55z5">
    <w:name w:val="WW8Num55z5"/>
    <w:rsid w:val="00E75A96"/>
  </w:style>
  <w:style w:type="character" w:customStyle="1" w:styleId="WW8Num55z6">
    <w:name w:val="WW8Num55z6"/>
    <w:rsid w:val="00E75A96"/>
  </w:style>
  <w:style w:type="character" w:customStyle="1" w:styleId="WW8Num55z7">
    <w:name w:val="WW8Num55z7"/>
    <w:rsid w:val="00E75A96"/>
  </w:style>
  <w:style w:type="character" w:customStyle="1" w:styleId="WW8Num55z8">
    <w:name w:val="WW8Num55z8"/>
    <w:rsid w:val="00E75A96"/>
  </w:style>
  <w:style w:type="character" w:customStyle="1" w:styleId="WW8Num56z2">
    <w:name w:val="WW8Num56z2"/>
    <w:rsid w:val="00E75A96"/>
  </w:style>
  <w:style w:type="character" w:customStyle="1" w:styleId="WW8Num56z3">
    <w:name w:val="WW8Num56z3"/>
    <w:rsid w:val="00E75A96"/>
  </w:style>
  <w:style w:type="character" w:customStyle="1" w:styleId="WW8Num56z4">
    <w:name w:val="WW8Num56z4"/>
    <w:rsid w:val="00E75A96"/>
  </w:style>
  <w:style w:type="character" w:customStyle="1" w:styleId="WW8Num56z5">
    <w:name w:val="WW8Num56z5"/>
    <w:rsid w:val="00E75A96"/>
  </w:style>
  <w:style w:type="character" w:customStyle="1" w:styleId="WW8Num56z6">
    <w:name w:val="WW8Num56z6"/>
    <w:rsid w:val="00E75A96"/>
  </w:style>
  <w:style w:type="character" w:customStyle="1" w:styleId="WW8Num56z7">
    <w:name w:val="WW8Num56z7"/>
    <w:rsid w:val="00E75A96"/>
  </w:style>
  <w:style w:type="character" w:customStyle="1" w:styleId="WW8Num56z8">
    <w:name w:val="WW8Num56z8"/>
    <w:rsid w:val="00E75A96"/>
  </w:style>
  <w:style w:type="character" w:customStyle="1" w:styleId="WW8Num57z1">
    <w:name w:val="WW8Num57z1"/>
    <w:rsid w:val="00E75A96"/>
    <w:rPr>
      <w:rFonts w:cs="Times New Roman"/>
    </w:rPr>
  </w:style>
  <w:style w:type="character" w:customStyle="1" w:styleId="WW8Num59z2">
    <w:name w:val="WW8Num59z2"/>
    <w:rsid w:val="00E75A96"/>
  </w:style>
  <w:style w:type="character" w:customStyle="1" w:styleId="WW8Num59z3">
    <w:name w:val="WW8Num59z3"/>
    <w:rsid w:val="00E75A96"/>
  </w:style>
  <w:style w:type="character" w:customStyle="1" w:styleId="WW8Num59z4">
    <w:name w:val="WW8Num59z4"/>
    <w:rsid w:val="00E75A96"/>
  </w:style>
  <w:style w:type="character" w:customStyle="1" w:styleId="WW8Num59z5">
    <w:name w:val="WW8Num59z5"/>
    <w:rsid w:val="00E75A96"/>
  </w:style>
  <w:style w:type="character" w:customStyle="1" w:styleId="WW8Num59z6">
    <w:name w:val="WW8Num59z6"/>
    <w:rsid w:val="00E75A96"/>
  </w:style>
  <w:style w:type="character" w:customStyle="1" w:styleId="WW8Num59z7">
    <w:name w:val="WW8Num59z7"/>
    <w:rsid w:val="00E75A96"/>
  </w:style>
  <w:style w:type="character" w:customStyle="1" w:styleId="WW8Num59z8">
    <w:name w:val="WW8Num59z8"/>
    <w:rsid w:val="00E75A96"/>
  </w:style>
  <w:style w:type="character" w:customStyle="1" w:styleId="WW8Num60z1">
    <w:name w:val="WW8Num60z1"/>
    <w:rsid w:val="00E75A96"/>
    <w:rPr>
      <w:rFonts w:cs="Times New Roman"/>
      <w:bCs/>
      <w:color w:val="FF0000"/>
      <w:sz w:val="22"/>
      <w:szCs w:val="22"/>
    </w:rPr>
  </w:style>
  <w:style w:type="character" w:customStyle="1" w:styleId="WW8Num62z1">
    <w:name w:val="WW8Num62z1"/>
    <w:rsid w:val="00E75A96"/>
  </w:style>
  <w:style w:type="character" w:customStyle="1" w:styleId="WW8Num62z2">
    <w:name w:val="WW8Num62z2"/>
    <w:rsid w:val="00E75A96"/>
  </w:style>
  <w:style w:type="character" w:customStyle="1" w:styleId="WW8Num62z3">
    <w:name w:val="WW8Num62z3"/>
    <w:rsid w:val="00E75A96"/>
  </w:style>
  <w:style w:type="character" w:customStyle="1" w:styleId="WW8Num62z4">
    <w:name w:val="WW8Num62z4"/>
    <w:rsid w:val="00E75A96"/>
  </w:style>
  <w:style w:type="character" w:customStyle="1" w:styleId="WW8Num62z5">
    <w:name w:val="WW8Num62z5"/>
    <w:rsid w:val="00E75A96"/>
  </w:style>
  <w:style w:type="character" w:customStyle="1" w:styleId="WW8Num62z6">
    <w:name w:val="WW8Num62z6"/>
    <w:rsid w:val="00E75A96"/>
  </w:style>
  <w:style w:type="character" w:customStyle="1" w:styleId="WW8Num62z7">
    <w:name w:val="WW8Num62z7"/>
    <w:rsid w:val="00E75A96"/>
  </w:style>
  <w:style w:type="character" w:customStyle="1" w:styleId="WW8Num62z8">
    <w:name w:val="WW8Num62z8"/>
    <w:rsid w:val="00E75A96"/>
  </w:style>
  <w:style w:type="character" w:customStyle="1" w:styleId="WW8Num63z1">
    <w:name w:val="WW8Num63z1"/>
    <w:rsid w:val="00E75A96"/>
  </w:style>
  <w:style w:type="character" w:customStyle="1" w:styleId="WW8Num63z2">
    <w:name w:val="WW8Num63z2"/>
    <w:rsid w:val="00E75A96"/>
  </w:style>
  <w:style w:type="character" w:customStyle="1" w:styleId="WW8Num63z3">
    <w:name w:val="WW8Num63z3"/>
    <w:rsid w:val="00E75A96"/>
  </w:style>
  <w:style w:type="character" w:customStyle="1" w:styleId="WW8Num63z4">
    <w:name w:val="WW8Num63z4"/>
    <w:rsid w:val="00E75A96"/>
  </w:style>
  <w:style w:type="character" w:customStyle="1" w:styleId="WW8Num63z5">
    <w:name w:val="WW8Num63z5"/>
    <w:rsid w:val="00E75A96"/>
  </w:style>
  <w:style w:type="character" w:customStyle="1" w:styleId="WW8Num63z6">
    <w:name w:val="WW8Num63z6"/>
    <w:rsid w:val="00E75A96"/>
  </w:style>
  <w:style w:type="character" w:customStyle="1" w:styleId="WW8Num63z7">
    <w:name w:val="WW8Num63z7"/>
    <w:rsid w:val="00E75A96"/>
  </w:style>
  <w:style w:type="character" w:customStyle="1" w:styleId="WW8Num63z8">
    <w:name w:val="WW8Num63z8"/>
    <w:rsid w:val="00E75A96"/>
  </w:style>
  <w:style w:type="character" w:customStyle="1" w:styleId="WW8Num67z2">
    <w:name w:val="WW8Num67z2"/>
    <w:rsid w:val="00E75A96"/>
  </w:style>
  <w:style w:type="character" w:customStyle="1" w:styleId="WW8Num67z3">
    <w:name w:val="WW8Num67z3"/>
    <w:rsid w:val="00E75A96"/>
  </w:style>
  <w:style w:type="character" w:customStyle="1" w:styleId="WW8Num67z4">
    <w:name w:val="WW8Num67z4"/>
    <w:rsid w:val="00E75A96"/>
  </w:style>
  <w:style w:type="character" w:customStyle="1" w:styleId="WW8Num67z5">
    <w:name w:val="WW8Num67z5"/>
    <w:rsid w:val="00E75A96"/>
  </w:style>
  <w:style w:type="character" w:customStyle="1" w:styleId="WW8Num67z6">
    <w:name w:val="WW8Num67z6"/>
    <w:rsid w:val="00E75A96"/>
  </w:style>
  <w:style w:type="character" w:customStyle="1" w:styleId="WW8Num67z7">
    <w:name w:val="WW8Num67z7"/>
    <w:rsid w:val="00E75A96"/>
  </w:style>
  <w:style w:type="character" w:customStyle="1" w:styleId="WW8Num67z8">
    <w:name w:val="WW8Num67z8"/>
    <w:rsid w:val="00E75A96"/>
  </w:style>
  <w:style w:type="character" w:customStyle="1" w:styleId="WW8Num69z1">
    <w:name w:val="WW8Num69z1"/>
    <w:rsid w:val="00E75A96"/>
  </w:style>
  <w:style w:type="character" w:customStyle="1" w:styleId="WW8Num69z2">
    <w:name w:val="WW8Num69z2"/>
    <w:rsid w:val="00E75A96"/>
  </w:style>
  <w:style w:type="character" w:customStyle="1" w:styleId="WW8Num69z3">
    <w:name w:val="WW8Num69z3"/>
    <w:rsid w:val="00E75A96"/>
  </w:style>
  <w:style w:type="character" w:customStyle="1" w:styleId="WW8Num69z4">
    <w:name w:val="WW8Num69z4"/>
    <w:rsid w:val="00E75A96"/>
  </w:style>
  <w:style w:type="character" w:customStyle="1" w:styleId="WW8Num69z5">
    <w:name w:val="WW8Num69z5"/>
    <w:rsid w:val="00E75A96"/>
  </w:style>
  <w:style w:type="character" w:customStyle="1" w:styleId="WW8Num69z6">
    <w:name w:val="WW8Num69z6"/>
    <w:rsid w:val="00E75A96"/>
  </w:style>
  <w:style w:type="character" w:customStyle="1" w:styleId="WW8Num69z7">
    <w:name w:val="WW8Num69z7"/>
    <w:rsid w:val="00E75A96"/>
  </w:style>
  <w:style w:type="character" w:customStyle="1" w:styleId="WW8Num69z8">
    <w:name w:val="WW8Num69z8"/>
    <w:rsid w:val="00E75A96"/>
  </w:style>
  <w:style w:type="character" w:customStyle="1" w:styleId="WW8Num70z1">
    <w:name w:val="WW8Num70z1"/>
    <w:rsid w:val="00E75A96"/>
    <w:rPr>
      <w:rFonts w:ascii="Courier New" w:hAnsi="Courier New" w:cs="Courier New" w:hint="default"/>
    </w:rPr>
  </w:style>
  <w:style w:type="character" w:customStyle="1" w:styleId="WW8Num70z2">
    <w:name w:val="WW8Num70z2"/>
    <w:rsid w:val="00E75A96"/>
    <w:rPr>
      <w:rFonts w:ascii="Wingdings" w:hAnsi="Wingdings" w:cs="Wingdings" w:hint="default"/>
    </w:rPr>
  </w:style>
  <w:style w:type="character" w:customStyle="1" w:styleId="WW8Num73z2">
    <w:name w:val="WW8Num73z2"/>
    <w:rsid w:val="00E75A96"/>
  </w:style>
  <w:style w:type="character" w:customStyle="1" w:styleId="WW8Num73z3">
    <w:name w:val="WW8Num73z3"/>
    <w:rsid w:val="00E75A96"/>
  </w:style>
  <w:style w:type="character" w:customStyle="1" w:styleId="WW8Num73z4">
    <w:name w:val="WW8Num73z4"/>
    <w:rsid w:val="00E75A96"/>
  </w:style>
  <w:style w:type="character" w:customStyle="1" w:styleId="WW8Num73z5">
    <w:name w:val="WW8Num73z5"/>
    <w:rsid w:val="00E75A96"/>
  </w:style>
  <w:style w:type="character" w:customStyle="1" w:styleId="WW8Num73z6">
    <w:name w:val="WW8Num73z6"/>
    <w:rsid w:val="00E75A96"/>
  </w:style>
  <w:style w:type="character" w:customStyle="1" w:styleId="WW8Num73z7">
    <w:name w:val="WW8Num73z7"/>
    <w:rsid w:val="00E75A96"/>
  </w:style>
  <w:style w:type="character" w:customStyle="1" w:styleId="WW8Num73z8">
    <w:name w:val="WW8Num73z8"/>
    <w:rsid w:val="00E75A96"/>
  </w:style>
  <w:style w:type="character" w:customStyle="1" w:styleId="WW8Num74z1">
    <w:name w:val="WW8Num74z1"/>
    <w:rsid w:val="00E75A96"/>
  </w:style>
  <w:style w:type="character" w:customStyle="1" w:styleId="WW8Num74z2">
    <w:name w:val="WW8Num74z2"/>
    <w:rsid w:val="00E75A96"/>
  </w:style>
  <w:style w:type="character" w:customStyle="1" w:styleId="WW8Num74z3">
    <w:name w:val="WW8Num74z3"/>
    <w:rsid w:val="00E75A96"/>
  </w:style>
  <w:style w:type="character" w:customStyle="1" w:styleId="WW8Num74z4">
    <w:name w:val="WW8Num74z4"/>
    <w:rsid w:val="00E75A96"/>
  </w:style>
  <w:style w:type="character" w:customStyle="1" w:styleId="WW8Num74z5">
    <w:name w:val="WW8Num74z5"/>
    <w:rsid w:val="00E75A96"/>
  </w:style>
  <w:style w:type="character" w:customStyle="1" w:styleId="WW8Num74z6">
    <w:name w:val="WW8Num74z6"/>
    <w:rsid w:val="00E75A96"/>
  </w:style>
  <w:style w:type="character" w:customStyle="1" w:styleId="WW8Num74z7">
    <w:name w:val="WW8Num74z7"/>
    <w:rsid w:val="00E75A96"/>
  </w:style>
  <w:style w:type="character" w:customStyle="1" w:styleId="WW8Num74z8">
    <w:name w:val="WW8Num74z8"/>
    <w:rsid w:val="00E75A96"/>
  </w:style>
  <w:style w:type="character" w:customStyle="1" w:styleId="WW8Num75z1">
    <w:name w:val="WW8Num75z1"/>
    <w:rsid w:val="00E75A96"/>
    <w:rPr>
      <w:rFonts w:ascii="Courier New" w:hAnsi="Courier New" w:cs="Courier New" w:hint="default"/>
    </w:rPr>
  </w:style>
  <w:style w:type="character" w:customStyle="1" w:styleId="WW8Num75z2">
    <w:name w:val="WW8Num75z2"/>
    <w:rsid w:val="00E75A96"/>
    <w:rPr>
      <w:rFonts w:ascii="Wingdings" w:hAnsi="Wingdings" w:cs="Wingdings" w:hint="default"/>
    </w:rPr>
  </w:style>
  <w:style w:type="character" w:customStyle="1" w:styleId="WW8Num75z3">
    <w:name w:val="WW8Num75z3"/>
    <w:rsid w:val="00E75A96"/>
    <w:rPr>
      <w:rFonts w:ascii="Symbol" w:hAnsi="Symbol" w:cs="Symbol" w:hint="default"/>
    </w:rPr>
  </w:style>
  <w:style w:type="character" w:customStyle="1" w:styleId="WW8Num76z2">
    <w:name w:val="WW8Num76z2"/>
    <w:rsid w:val="00E75A96"/>
  </w:style>
  <w:style w:type="character" w:customStyle="1" w:styleId="WW8Num76z3">
    <w:name w:val="WW8Num76z3"/>
    <w:rsid w:val="00E75A96"/>
  </w:style>
  <w:style w:type="character" w:customStyle="1" w:styleId="WW8Num76z4">
    <w:name w:val="WW8Num76z4"/>
    <w:rsid w:val="00E75A96"/>
  </w:style>
  <w:style w:type="character" w:customStyle="1" w:styleId="WW8Num76z5">
    <w:name w:val="WW8Num76z5"/>
    <w:rsid w:val="00E75A96"/>
  </w:style>
  <w:style w:type="character" w:customStyle="1" w:styleId="WW8Num76z6">
    <w:name w:val="WW8Num76z6"/>
    <w:rsid w:val="00E75A96"/>
  </w:style>
  <w:style w:type="character" w:customStyle="1" w:styleId="WW8Num76z7">
    <w:name w:val="WW8Num76z7"/>
    <w:rsid w:val="00E75A96"/>
  </w:style>
  <w:style w:type="character" w:customStyle="1" w:styleId="WW8Num76z8">
    <w:name w:val="WW8Num76z8"/>
    <w:rsid w:val="00E75A96"/>
  </w:style>
  <w:style w:type="character" w:customStyle="1" w:styleId="WW8Num77z1">
    <w:name w:val="WW8Num77z1"/>
    <w:rsid w:val="00E75A96"/>
  </w:style>
  <w:style w:type="character" w:customStyle="1" w:styleId="WW8Num77z2">
    <w:name w:val="WW8Num77z2"/>
    <w:rsid w:val="00E75A96"/>
  </w:style>
  <w:style w:type="character" w:customStyle="1" w:styleId="WW8Num77z3">
    <w:name w:val="WW8Num77z3"/>
    <w:rsid w:val="00E75A96"/>
  </w:style>
  <w:style w:type="character" w:customStyle="1" w:styleId="WW8Num77z4">
    <w:name w:val="WW8Num77z4"/>
    <w:rsid w:val="00E75A96"/>
  </w:style>
  <w:style w:type="character" w:customStyle="1" w:styleId="WW8Num77z5">
    <w:name w:val="WW8Num77z5"/>
    <w:rsid w:val="00E75A96"/>
  </w:style>
  <w:style w:type="character" w:customStyle="1" w:styleId="WW8Num77z6">
    <w:name w:val="WW8Num77z6"/>
    <w:rsid w:val="00E75A96"/>
  </w:style>
  <w:style w:type="character" w:customStyle="1" w:styleId="WW8Num77z7">
    <w:name w:val="WW8Num77z7"/>
    <w:rsid w:val="00E75A96"/>
  </w:style>
  <w:style w:type="character" w:customStyle="1" w:styleId="WW8Num77z8">
    <w:name w:val="WW8Num77z8"/>
    <w:rsid w:val="00E75A96"/>
  </w:style>
  <w:style w:type="character" w:customStyle="1" w:styleId="WW8Num79z1">
    <w:name w:val="WW8Num79z1"/>
    <w:rsid w:val="00E75A96"/>
  </w:style>
  <w:style w:type="character" w:customStyle="1" w:styleId="WW8Num79z3">
    <w:name w:val="WW8Num79z3"/>
    <w:rsid w:val="00E75A96"/>
  </w:style>
  <w:style w:type="character" w:customStyle="1" w:styleId="WW8Num79z4">
    <w:name w:val="WW8Num79z4"/>
    <w:rsid w:val="00E75A96"/>
  </w:style>
  <w:style w:type="character" w:customStyle="1" w:styleId="WW8Num79z5">
    <w:name w:val="WW8Num79z5"/>
    <w:rsid w:val="00E75A96"/>
  </w:style>
  <w:style w:type="character" w:customStyle="1" w:styleId="WW8Num79z6">
    <w:name w:val="WW8Num79z6"/>
    <w:rsid w:val="00E75A96"/>
  </w:style>
  <w:style w:type="character" w:customStyle="1" w:styleId="WW8Num79z7">
    <w:name w:val="WW8Num79z7"/>
    <w:rsid w:val="00E75A96"/>
  </w:style>
  <w:style w:type="character" w:customStyle="1" w:styleId="WW8Num79z8">
    <w:name w:val="WW8Num79z8"/>
    <w:rsid w:val="00E75A96"/>
  </w:style>
  <w:style w:type="character" w:customStyle="1" w:styleId="WW8Num80z1">
    <w:name w:val="WW8Num80z1"/>
    <w:rsid w:val="00E75A96"/>
  </w:style>
  <w:style w:type="character" w:customStyle="1" w:styleId="WW8Num80z2">
    <w:name w:val="WW8Num80z2"/>
    <w:rsid w:val="00E75A96"/>
  </w:style>
  <w:style w:type="character" w:customStyle="1" w:styleId="WW8Num80z3">
    <w:name w:val="WW8Num80z3"/>
    <w:rsid w:val="00E75A96"/>
  </w:style>
  <w:style w:type="character" w:customStyle="1" w:styleId="WW8Num80z4">
    <w:name w:val="WW8Num80z4"/>
    <w:rsid w:val="00E75A96"/>
  </w:style>
  <w:style w:type="character" w:customStyle="1" w:styleId="WW8Num80z5">
    <w:name w:val="WW8Num80z5"/>
    <w:rsid w:val="00E75A96"/>
  </w:style>
  <w:style w:type="character" w:customStyle="1" w:styleId="WW8Num80z6">
    <w:name w:val="WW8Num80z6"/>
    <w:rsid w:val="00E75A96"/>
  </w:style>
  <w:style w:type="character" w:customStyle="1" w:styleId="WW8Num80z7">
    <w:name w:val="WW8Num80z7"/>
    <w:rsid w:val="00E75A96"/>
  </w:style>
  <w:style w:type="character" w:customStyle="1" w:styleId="WW8Num80z8">
    <w:name w:val="WW8Num80z8"/>
    <w:rsid w:val="00E75A96"/>
  </w:style>
  <w:style w:type="character" w:customStyle="1" w:styleId="WW8Num81z1">
    <w:name w:val="WW8Num81z1"/>
    <w:rsid w:val="00E75A96"/>
    <w:rPr>
      <w:b/>
    </w:rPr>
  </w:style>
  <w:style w:type="character" w:customStyle="1" w:styleId="WW8Num81z2">
    <w:name w:val="WW8Num81z2"/>
    <w:rsid w:val="00E75A96"/>
  </w:style>
  <w:style w:type="character" w:customStyle="1" w:styleId="WW8Num81z3">
    <w:name w:val="WW8Num81z3"/>
    <w:rsid w:val="00E75A96"/>
  </w:style>
  <w:style w:type="character" w:customStyle="1" w:styleId="WW8Num81z4">
    <w:name w:val="WW8Num81z4"/>
    <w:rsid w:val="00E75A96"/>
  </w:style>
  <w:style w:type="character" w:customStyle="1" w:styleId="WW8Num81z5">
    <w:name w:val="WW8Num81z5"/>
    <w:rsid w:val="00E75A96"/>
  </w:style>
  <w:style w:type="character" w:customStyle="1" w:styleId="WW8Num81z6">
    <w:name w:val="WW8Num81z6"/>
    <w:rsid w:val="00E75A96"/>
  </w:style>
  <w:style w:type="character" w:customStyle="1" w:styleId="WW8Num81z7">
    <w:name w:val="WW8Num81z7"/>
    <w:rsid w:val="00E75A96"/>
  </w:style>
  <w:style w:type="character" w:customStyle="1" w:styleId="WW8Num81z8">
    <w:name w:val="WW8Num81z8"/>
    <w:rsid w:val="00E75A96"/>
  </w:style>
  <w:style w:type="character" w:customStyle="1" w:styleId="WW8Num82z1">
    <w:name w:val="WW8Num82z1"/>
    <w:rsid w:val="00E75A96"/>
    <w:rPr>
      <w:rFonts w:ascii="Arial" w:hAnsi="Arial" w:cs="Arial" w:hint="default"/>
      <w:b/>
      <w:sz w:val="20"/>
    </w:rPr>
  </w:style>
  <w:style w:type="character" w:customStyle="1" w:styleId="WW8Num82z2">
    <w:name w:val="WW8Num82z2"/>
    <w:rsid w:val="00E75A96"/>
  </w:style>
  <w:style w:type="character" w:customStyle="1" w:styleId="WW8Num82z3">
    <w:name w:val="WW8Num82z3"/>
    <w:rsid w:val="00E75A96"/>
  </w:style>
  <w:style w:type="character" w:customStyle="1" w:styleId="WW8Num82z4">
    <w:name w:val="WW8Num82z4"/>
    <w:rsid w:val="00E75A96"/>
  </w:style>
  <w:style w:type="character" w:customStyle="1" w:styleId="WW8Num82z5">
    <w:name w:val="WW8Num82z5"/>
    <w:rsid w:val="00E75A96"/>
  </w:style>
  <w:style w:type="character" w:customStyle="1" w:styleId="WW8Num82z6">
    <w:name w:val="WW8Num82z6"/>
    <w:rsid w:val="00E75A96"/>
  </w:style>
  <w:style w:type="character" w:customStyle="1" w:styleId="WW8Num82z7">
    <w:name w:val="WW8Num82z7"/>
    <w:rsid w:val="00E75A96"/>
  </w:style>
  <w:style w:type="character" w:customStyle="1" w:styleId="WW8Num82z8">
    <w:name w:val="WW8Num82z8"/>
    <w:rsid w:val="00E75A96"/>
  </w:style>
  <w:style w:type="character" w:customStyle="1" w:styleId="WW8Num83z5">
    <w:name w:val="WW8Num83z5"/>
    <w:rsid w:val="00E75A96"/>
  </w:style>
  <w:style w:type="character" w:customStyle="1" w:styleId="WW8Num83z6">
    <w:name w:val="WW8Num83z6"/>
    <w:rsid w:val="00E75A96"/>
  </w:style>
  <w:style w:type="character" w:customStyle="1" w:styleId="WW8Num83z7">
    <w:name w:val="WW8Num83z7"/>
    <w:rsid w:val="00E75A96"/>
  </w:style>
  <w:style w:type="character" w:customStyle="1" w:styleId="WW8Num83z8">
    <w:name w:val="WW8Num83z8"/>
    <w:rsid w:val="00E75A96"/>
  </w:style>
  <w:style w:type="character" w:customStyle="1" w:styleId="WW8Num84z1">
    <w:name w:val="WW8Num84z1"/>
    <w:rsid w:val="00E75A96"/>
  </w:style>
  <w:style w:type="character" w:customStyle="1" w:styleId="WW8Num84z2">
    <w:name w:val="WW8Num84z2"/>
    <w:rsid w:val="00E75A96"/>
  </w:style>
  <w:style w:type="character" w:customStyle="1" w:styleId="WW8Num84z3">
    <w:name w:val="WW8Num84z3"/>
    <w:rsid w:val="00E75A96"/>
  </w:style>
  <w:style w:type="character" w:customStyle="1" w:styleId="WW8Num84z4">
    <w:name w:val="WW8Num84z4"/>
    <w:rsid w:val="00E75A96"/>
  </w:style>
  <w:style w:type="character" w:customStyle="1" w:styleId="WW8Num84z5">
    <w:name w:val="WW8Num84z5"/>
    <w:rsid w:val="00E75A96"/>
  </w:style>
  <w:style w:type="character" w:customStyle="1" w:styleId="WW8Num84z6">
    <w:name w:val="WW8Num84z6"/>
    <w:rsid w:val="00E75A96"/>
  </w:style>
  <w:style w:type="character" w:customStyle="1" w:styleId="WW8Num84z7">
    <w:name w:val="WW8Num84z7"/>
    <w:rsid w:val="00E75A96"/>
  </w:style>
  <w:style w:type="character" w:customStyle="1" w:styleId="WW8Num84z8">
    <w:name w:val="WW8Num84z8"/>
    <w:rsid w:val="00E75A96"/>
  </w:style>
  <w:style w:type="character" w:customStyle="1" w:styleId="WW8Num85z2">
    <w:name w:val="WW8Num85z2"/>
    <w:rsid w:val="00E75A96"/>
  </w:style>
  <w:style w:type="character" w:customStyle="1" w:styleId="WW8Num85z3">
    <w:name w:val="WW8Num85z3"/>
    <w:rsid w:val="00E75A96"/>
  </w:style>
  <w:style w:type="character" w:customStyle="1" w:styleId="WW8Num85z4">
    <w:name w:val="WW8Num85z4"/>
    <w:rsid w:val="00E75A96"/>
  </w:style>
  <w:style w:type="character" w:customStyle="1" w:styleId="WW8Num85z5">
    <w:name w:val="WW8Num85z5"/>
    <w:rsid w:val="00E75A96"/>
  </w:style>
  <w:style w:type="character" w:customStyle="1" w:styleId="WW8Num85z6">
    <w:name w:val="WW8Num85z6"/>
    <w:rsid w:val="00E75A96"/>
  </w:style>
  <w:style w:type="character" w:customStyle="1" w:styleId="WW8Num85z7">
    <w:name w:val="WW8Num85z7"/>
    <w:rsid w:val="00E75A96"/>
  </w:style>
  <w:style w:type="character" w:customStyle="1" w:styleId="WW8Num85z8">
    <w:name w:val="WW8Num85z8"/>
    <w:rsid w:val="00E75A96"/>
  </w:style>
  <w:style w:type="character" w:customStyle="1" w:styleId="WW8Num87z1">
    <w:name w:val="WW8Num87z1"/>
    <w:rsid w:val="00E75A96"/>
  </w:style>
  <w:style w:type="character" w:customStyle="1" w:styleId="WW8Num87z2">
    <w:name w:val="WW8Num87z2"/>
    <w:rsid w:val="00E75A96"/>
  </w:style>
  <w:style w:type="character" w:customStyle="1" w:styleId="WW8Num87z3">
    <w:name w:val="WW8Num87z3"/>
    <w:rsid w:val="00E75A96"/>
  </w:style>
  <w:style w:type="character" w:customStyle="1" w:styleId="WW8Num87z4">
    <w:name w:val="WW8Num87z4"/>
    <w:rsid w:val="00E75A96"/>
  </w:style>
  <w:style w:type="character" w:customStyle="1" w:styleId="WW8Num87z5">
    <w:name w:val="WW8Num87z5"/>
    <w:rsid w:val="00E75A96"/>
  </w:style>
  <w:style w:type="character" w:customStyle="1" w:styleId="WW8Num87z6">
    <w:name w:val="WW8Num87z6"/>
    <w:rsid w:val="00E75A96"/>
  </w:style>
  <w:style w:type="character" w:customStyle="1" w:styleId="WW8Num87z7">
    <w:name w:val="WW8Num87z7"/>
    <w:rsid w:val="00E75A96"/>
  </w:style>
  <w:style w:type="character" w:customStyle="1" w:styleId="WW8Num87z8">
    <w:name w:val="WW8Num87z8"/>
    <w:rsid w:val="00E75A96"/>
  </w:style>
  <w:style w:type="character" w:customStyle="1" w:styleId="WW8Num88z1">
    <w:name w:val="WW8Num88z1"/>
    <w:rsid w:val="00E75A96"/>
  </w:style>
  <w:style w:type="character" w:customStyle="1" w:styleId="WW8Num88z2">
    <w:name w:val="WW8Num88z2"/>
    <w:rsid w:val="00E75A96"/>
  </w:style>
  <w:style w:type="character" w:customStyle="1" w:styleId="WW8Num88z3">
    <w:name w:val="WW8Num88z3"/>
    <w:rsid w:val="00E75A96"/>
  </w:style>
  <w:style w:type="character" w:customStyle="1" w:styleId="WW8Num88z4">
    <w:name w:val="WW8Num88z4"/>
    <w:rsid w:val="00E75A96"/>
  </w:style>
  <w:style w:type="character" w:customStyle="1" w:styleId="WW8Num88z5">
    <w:name w:val="WW8Num88z5"/>
    <w:rsid w:val="00E75A96"/>
  </w:style>
  <w:style w:type="character" w:customStyle="1" w:styleId="WW8Num88z6">
    <w:name w:val="WW8Num88z6"/>
    <w:rsid w:val="00E75A96"/>
  </w:style>
  <w:style w:type="character" w:customStyle="1" w:styleId="WW8Num88z7">
    <w:name w:val="WW8Num88z7"/>
    <w:rsid w:val="00E75A96"/>
  </w:style>
  <w:style w:type="character" w:customStyle="1" w:styleId="WW8Num88z8">
    <w:name w:val="WW8Num88z8"/>
    <w:rsid w:val="00E75A96"/>
  </w:style>
  <w:style w:type="character" w:customStyle="1" w:styleId="WW8Num89z1">
    <w:name w:val="WW8Num89z1"/>
    <w:rsid w:val="00E75A96"/>
    <w:rPr>
      <w:rFonts w:ascii="Courier New" w:hAnsi="Courier New" w:cs="Courier New" w:hint="default"/>
    </w:rPr>
  </w:style>
  <w:style w:type="character" w:customStyle="1" w:styleId="WW8Num89z2">
    <w:name w:val="WW8Num89z2"/>
    <w:rsid w:val="00E75A96"/>
    <w:rPr>
      <w:rFonts w:ascii="Wingdings" w:hAnsi="Wingdings" w:cs="Wingdings" w:hint="default"/>
    </w:rPr>
  </w:style>
  <w:style w:type="character" w:customStyle="1" w:styleId="WW8Num89z3">
    <w:name w:val="WW8Num89z3"/>
    <w:rsid w:val="00E75A96"/>
    <w:rPr>
      <w:rFonts w:ascii="Symbol" w:hAnsi="Symbol" w:cs="Symbol" w:hint="default"/>
    </w:rPr>
  </w:style>
  <w:style w:type="character" w:customStyle="1" w:styleId="WW8Num90z1">
    <w:name w:val="WW8Num90z1"/>
    <w:rsid w:val="00E75A96"/>
  </w:style>
  <w:style w:type="character" w:customStyle="1" w:styleId="WW8Num90z2">
    <w:name w:val="WW8Num90z2"/>
    <w:rsid w:val="00E75A96"/>
  </w:style>
  <w:style w:type="character" w:customStyle="1" w:styleId="WW8Num90z3">
    <w:name w:val="WW8Num90z3"/>
    <w:rsid w:val="00E75A96"/>
  </w:style>
  <w:style w:type="character" w:customStyle="1" w:styleId="WW8Num90z4">
    <w:name w:val="WW8Num90z4"/>
    <w:rsid w:val="00E75A96"/>
  </w:style>
  <w:style w:type="character" w:customStyle="1" w:styleId="WW8Num90z5">
    <w:name w:val="WW8Num90z5"/>
    <w:rsid w:val="00E75A96"/>
  </w:style>
  <w:style w:type="character" w:customStyle="1" w:styleId="WW8Num90z6">
    <w:name w:val="WW8Num90z6"/>
    <w:rsid w:val="00E75A96"/>
  </w:style>
  <w:style w:type="character" w:customStyle="1" w:styleId="WW8Num90z7">
    <w:name w:val="WW8Num90z7"/>
    <w:rsid w:val="00E75A96"/>
  </w:style>
  <w:style w:type="character" w:customStyle="1" w:styleId="WW8Num90z8">
    <w:name w:val="WW8Num90z8"/>
    <w:rsid w:val="00E75A96"/>
  </w:style>
  <w:style w:type="character" w:customStyle="1" w:styleId="WW8Num91z1">
    <w:name w:val="WW8Num91z1"/>
    <w:rsid w:val="00E75A96"/>
    <w:rPr>
      <w:rFonts w:ascii="Arial" w:hAnsi="Arial" w:cs="Arial" w:hint="default"/>
      <w:b/>
      <w:sz w:val="20"/>
      <w:szCs w:val="18"/>
    </w:rPr>
  </w:style>
  <w:style w:type="character" w:customStyle="1" w:styleId="WW8Num91z2">
    <w:name w:val="WW8Num91z2"/>
    <w:rsid w:val="00E75A96"/>
    <w:rPr>
      <w:rFonts w:ascii="Arial" w:eastAsia="Times New Roman" w:hAnsi="Arial" w:cs="Arial" w:hint="default"/>
      <w:b/>
      <w:i w:val="0"/>
      <w:color w:val="00000A"/>
      <w:sz w:val="20"/>
      <w:szCs w:val="18"/>
    </w:rPr>
  </w:style>
  <w:style w:type="character" w:customStyle="1" w:styleId="WW8Num91z3">
    <w:name w:val="WW8Num91z3"/>
    <w:rsid w:val="00E75A96"/>
  </w:style>
  <w:style w:type="character" w:customStyle="1" w:styleId="WW8Num91z4">
    <w:name w:val="WW8Num91z4"/>
    <w:rsid w:val="00E75A96"/>
  </w:style>
  <w:style w:type="character" w:customStyle="1" w:styleId="WW8Num91z5">
    <w:name w:val="WW8Num91z5"/>
    <w:rsid w:val="00E75A96"/>
  </w:style>
  <w:style w:type="character" w:customStyle="1" w:styleId="WW8Num91z6">
    <w:name w:val="WW8Num91z6"/>
    <w:rsid w:val="00E75A96"/>
  </w:style>
  <w:style w:type="character" w:customStyle="1" w:styleId="WW8Num91z7">
    <w:name w:val="WW8Num91z7"/>
    <w:rsid w:val="00E75A96"/>
  </w:style>
  <w:style w:type="character" w:customStyle="1" w:styleId="WW8Num91z8">
    <w:name w:val="WW8Num91z8"/>
    <w:rsid w:val="00E75A96"/>
  </w:style>
  <w:style w:type="character" w:customStyle="1" w:styleId="WW8Num92z1">
    <w:name w:val="WW8Num92z1"/>
    <w:rsid w:val="00E75A96"/>
  </w:style>
  <w:style w:type="character" w:customStyle="1" w:styleId="WW8Num92z2">
    <w:name w:val="WW8Num92z2"/>
    <w:rsid w:val="00E75A96"/>
  </w:style>
  <w:style w:type="character" w:customStyle="1" w:styleId="WW8Num92z3">
    <w:name w:val="WW8Num92z3"/>
    <w:rsid w:val="00E75A96"/>
  </w:style>
  <w:style w:type="character" w:customStyle="1" w:styleId="WW8Num92z4">
    <w:name w:val="WW8Num92z4"/>
    <w:rsid w:val="00E75A96"/>
  </w:style>
  <w:style w:type="character" w:customStyle="1" w:styleId="WW8Num92z5">
    <w:name w:val="WW8Num92z5"/>
    <w:rsid w:val="00E75A96"/>
  </w:style>
  <w:style w:type="character" w:customStyle="1" w:styleId="WW8Num92z6">
    <w:name w:val="WW8Num92z6"/>
    <w:rsid w:val="00E75A96"/>
  </w:style>
  <w:style w:type="character" w:customStyle="1" w:styleId="WW8Num92z7">
    <w:name w:val="WW8Num92z7"/>
    <w:rsid w:val="00E75A96"/>
  </w:style>
  <w:style w:type="character" w:customStyle="1" w:styleId="WW8Num92z8">
    <w:name w:val="WW8Num92z8"/>
    <w:rsid w:val="00E75A96"/>
  </w:style>
  <w:style w:type="character" w:customStyle="1" w:styleId="WW8Num93z2">
    <w:name w:val="WW8Num93z2"/>
    <w:rsid w:val="00E75A96"/>
  </w:style>
  <w:style w:type="character" w:customStyle="1" w:styleId="WW8Num93z3">
    <w:name w:val="WW8Num93z3"/>
    <w:rsid w:val="00E75A96"/>
  </w:style>
  <w:style w:type="character" w:customStyle="1" w:styleId="WW8Num93z4">
    <w:name w:val="WW8Num93z4"/>
    <w:rsid w:val="00E75A96"/>
  </w:style>
  <w:style w:type="character" w:customStyle="1" w:styleId="WW8Num93z5">
    <w:name w:val="WW8Num93z5"/>
    <w:rsid w:val="00E75A96"/>
  </w:style>
  <w:style w:type="character" w:customStyle="1" w:styleId="WW8Num93z6">
    <w:name w:val="WW8Num93z6"/>
    <w:rsid w:val="00E75A96"/>
  </w:style>
  <w:style w:type="character" w:customStyle="1" w:styleId="WW8Num93z7">
    <w:name w:val="WW8Num93z7"/>
    <w:rsid w:val="00E75A96"/>
  </w:style>
  <w:style w:type="character" w:customStyle="1" w:styleId="WW8Num93z8">
    <w:name w:val="WW8Num93z8"/>
    <w:rsid w:val="00E75A96"/>
  </w:style>
  <w:style w:type="character" w:customStyle="1" w:styleId="WW8Num94z1">
    <w:name w:val="WW8Num94z1"/>
    <w:rsid w:val="00E75A96"/>
    <w:rPr>
      <w:rFonts w:ascii="Arial" w:eastAsia="Lucida Sans Unicode" w:hAnsi="Arial" w:cs="Arial" w:hint="default"/>
      <w:b/>
      <w:kern w:val="1"/>
      <w:sz w:val="20"/>
      <w:lang w:eastAsia="hi-IN" w:bidi="hi-IN"/>
    </w:rPr>
  </w:style>
  <w:style w:type="character" w:customStyle="1" w:styleId="WW8Num94z2">
    <w:name w:val="WW8Num94z2"/>
    <w:rsid w:val="00E75A96"/>
  </w:style>
  <w:style w:type="character" w:customStyle="1" w:styleId="WW8Num94z3">
    <w:name w:val="WW8Num94z3"/>
    <w:rsid w:val="00E75A96"/>
  </w:style>
  <w:style w:type="character" w:customStyle="1" w:styleId="WW8Num94z4">
    <w:name w:val="WW8Num94z4"/>
    <w:rsid w:val="00E75A96"/>
  </w:style>
  <w:style w:type="character" w:customStyle="1" w:styleId="WW8Num94z5">
    <w:name w:val="WW8Num94z5"/>
    <w:rsid w:val="00E75A96"/>
  </w:style>
  <w:style w:type="character" w:customStyle="1" w:styleId="WW8Num94z6">
    <w:name w:val="WW8Num94z6"/>
    <w:rsid w:val="00E75A96"/>
  </w:style>
  <w:style w:type="character" w:customStyle="1" w:styleId="WW8Num94z7">
    <w:name w:val="WW8Num94z7"/>
    <w:rsid w:val="00E75A96"/>
  </w:style>
  <w:style w:type="character" w:customStyle="1" w:styleId="WW8Num94z8">
    <w:name w:val="WW8Num94z8"/>
    <w:rsid w:val="00E75A96"/>
  </w:style>
  <w:style w:type="character" w:customStyle="1" w:styleId="WW8Num95z2">
    <w:name w:val="WW8Num95z2"/>
    <w:rsid w:val="00E75A96"/>
  </w:style>
  <w:style w:type="character" w:customStyle="1" w:styleId="WW8Num95z3">
    <w:name w:val="WW8Num95z3"/>
    <w:rsid w:val="00E75A96"/>
  </w:style>
  <w:style w:type="character" w:customStyle="1" w:styleId="WW8Num95z4">
    <w:name w:val="WW8Num95z4"/>
    <w:rsid w:val="00E75A96"/>
  </w:style>
  <w:style w:type="character" w:customStyle="1" w:styleId="WW8Num95z5">
    <w:name w:val="WW8Num95z5"/>
    <w:rsid w:val="00E75A96"/>
  </w:style>
  <w:style w:type="character" w:customStyle="1" w:styleId="WW8Num95z6">
    <w:name w:val="WW8Num95z6"/>
    <w:rsid w:val="00E75A96"/>
  </w:style>
  <w:style w:type="character" w:customStyle="1" w:styleId="WW8Num95z7">
    <w:name w:val="WW8Num95z7"/>
    <w:rsid w:val="00E75A96"/>
  </w:style>
  <w:style w:type="character" w:customStyle="1" w:styleId="WW8Num95z8">
    <w:name w:val="WW8Num95z8"/>
    <w:rsid w:val="00E75A96"/>
  </w:style>
  <w:style w:type="character" w:customStyle="1" w:styleId="WW8Num96z1">
    <w:name w:val="WW8Num96z1"/>
    <w:rsid w:val="00E75A96"/>
  </w:style>
  <w:style w:type="character" w:customStyle="1" w:styleId="WW8Num96z2">
    <w:name w:val="WW8Num96z2"/>
    <w:rsid w:val="00E75A96"/>
  </w:style>
  <w:style w:type="character" w:customStyle="1" w:styleId="WW8Num96z3">
    <w:name w:val="WW8Num96z3"/>
    <w:rsid w:val="00E75A96"/>
    <w:rPr>
      <w:rFonts w:hint="default"/>
    </w:rPr>
  </w:style>
  <w:style w:type="character" w:customStyle="1" w:styleId="WW8Num96z5">
    <w:name w:val="WW8Num96z5"/>
    <w:rsid w:val="00E75A96"/>
  </w:style>
  <w:style w:type="character" w:customStyle="1" w:styleId="WW8Num96z6">
    <w:name w:val="WW8Num96z6"/>
    <w:rsid w:val="00E75A96"/>
  </w:style>
  <w:style w:type="character" w:customStyle="1" w:styleId="WW8Num96z7">
    <w:name w:val="WW8Num96z7"/>
    <w:rsid w:val="00E75A96"/>
  </w:style>
  <w:style w:type="character" w:customStyle="1" w:styleId="WW8Num96z8">
    <w:name w:val="WW8Num96z8"/>
    <w:rsid w:val="00E75A96"/>
  </w:style>
  <w:style w:type="character" w:customStyle="1" w:styleId="WW8Num99z2">
    <w:name w:val="WW8Num99z2"/>
    <w:rsid w:val="00E75A96"/>
  </w:style>
  <w:style w:type="character" w:customStyle="1" w:styleId="WW8Num99z3">
    <w:name w:val="WW8Num99z3"/>
    <w:rsid w:val="00E75A96"/>
  </w:style>
  <w:style w:type="character" w:customStyle="1" w:styleId="WW8Num99z4">
    <w:name w:val="WW8Num99z4"/>
    <w:rsid w:val="00E75A96"/>
  </w:style>
  <w:style w:type="character" w:customStyle="1" w:styleId="WW8Num99z5">
    <w:name w:val="WW8Num99z5"/>
    <w:rsid w:val="00E75A96"/>
  </w:style>
  <w:style w:type="character" w:customStyle="1" w:styleId="WW8Num99z6">
    <w:name w:val="WW8Num99z6"/>
    <w:rsid w:val="00E75A96"/>
  </w:style>
  <w:style w:type="character" w:customStyle="1" w:styleId="WW8Num99z7">
    <w:name w:val="WW8Num99z7"/>
    <w:rsid w:val="00E75A96"/>
  </w:style>
  <w:style w:type="character" w:customStyle="1" w:styleId="WW8Num99z8">
    <w:name w:val="WW8Num99z8"/>
    <w:rsid w:val="00E75A96"/>
  </w:style>
  <w:style w:type="character" w:customStyle="1" w:styleId="WW8Num101z1">
    <w:name w:val="WW8Num101z1"/>
    <w:rsid w:val="00E75A96"/>
  </w:style>
  <w:style w:type="character" w:customStyle="1" w:styleId="WW8Num101z2">
    <w:name w:val="WW8Num101z2"/>
    <w:rsid w:val="00E75A96"/>
  </w:style>
  <w:style w:type="character" w:customStyle="1" w:styleId="WW8Num101z3">
    <w:name w:val="WW8Num101z3"/>
    <w:rsid w:val="00E75A96"/>
  </w:style>
  <w:style w:type="character" w:customStyle="1" w:styleId="WW8Num101z4">
    <w:name w:val="WW8Num101z4"/>
    <w:rsid w:val="00E75A96"/>
  </w:style>
  <w:style w:type="character" w:customStyle="1" w:styleId="WW8Num101z5">
    <w:name w:val="WW8Num101z5"/>
    <w:rsid w:val="00E75A96"/>
  </w:style>
  <w:style w:type="character" w:customStyle="1" w:styleId="WW8Num101z6">
    <w:name w:val="WW8Num101z6"/>
    <w:rsid w:val="00E75A96"/>
  </w:style>
  <w:style w:type="character" w:customStyle="1" w:styleId="WW8Num101z7">
    <w:name w:val="WW8Num101z7"/>
    <w:rsid w:val="00E75A96"/>
  </w:style>
  <w:style w:type="character" w:customStyle="1" w:styleId="WW8Num101z8">
    <w:name w:val="WW8Num101z8"/>
    <w:rsid w:val="00E75A96"/>
  </w:style>
  <w:style w:type="character" w:customStyle="1" w:styleId="WW8Num102z2">
    <w:name w:val="WW8Num102z2"/>
    <w:rsid w:val="00E75A96"/>
    <w:rPr>
      <w:rFonts w:ascii="Bookman Old Style" w:hAnsi="Bookman Old Style" w:cs="Bookman Old Style" w:hint="default"/>
      <w:sz w:val="18"/>
      <w:szCs w:val="18"/>
    </w:rPr>
  </w:style>
  <w:style w:type="character" w:customStyle="1" w:styleId="WW8Num102z3">
    <w:name w:val="WW8Num102z3"/>
    <w:rsid w:val="00E75A96"/>
    <w:rPr>
      <w:rFonts w:cs="Times New Roman"/>
      <w:b/>
      <w:bCs/>
    </w:rPr>
  </w:style>
  <w:style w:type="character" w:customStyle="1" w:styleId="WW8Num102z4">
    <w:name w:val="WW8Num102z4"/>
    <w:rsid w:val="00E75A96"/>
    <w:rPr>
      <w:rFonts w:cs="Times New Roman"/>
    </w:rPr>
  </w:style>
  <w:style w:type="character" w:customStyle="1" w:styleId="WW8Num103z2">
    <w:name w:val="WW8Num103z2"/>
    <w:rsid w:val="00E75A96"/>
  </w:style>
  <w:style w:type="character" w:customStyle="1" w:styleId="WW8Num103z3">
    <w:name w:val="WW8Num103z3"/>
    <w:rsid w:val="00E75A96"/>
  </w:style>
  <w:style w:type="character" w:customStyle="1" w:styleId="WW8Num103z4">
    <w:name w:val="WW8Num103z4"/>
    <w:rsid w:val="00E75A96"/>
  </w:style>
  <w:style w:type="character" w:customStyle="1" w:styleId="WW8Num103z5">
    <w:name w:val="WW8Num103z5"/>
    <w:rsid w:val="00E75A96"/>
  </w:style>
  <w:style w:type="character" w:customStyle="1" w:styleId="WW8Num103z6">
    <w:name w:val="WW8Num103z6"/>
    <w:rsid w:val="00E75A96"/>
  </w:style>
  <w:style w:type="character" w:customStyle="1" w:styleId="WW8Num103z7">
    <w:name w:val="WW8Num103z7"/>
    <w:rsid w:val="00E75A96"/>
  </w:style>
  <w:style w:type="character" w:customStyle="1" w:styleId="WW8Num103z8">
    <w:name w:val="WW8Num103z8"/>
    <w:rsid w:val="00E75A96"/>
  </w:style>
  <w:style w:type="character" w:customStyle="1" w:styleId="WW8Num104z2">
    <w:name w:val="WW8Num104z2"/>
    <w:rsid w:val="00E75A96"/>
  </w:style>
  <w:style w:type="character" w:customStyle="1" w:styleId="WW8Num104z3">
    <w:name w:val="WW8Num104z3"/>
    <w:rsid w:val="00E75A96"/>
  </w:style>
  <w:style w:type="character" w:customStyle="1" w:styleId="WW8Num104z4">
    <w:name w:val="WW8Num104z4"/>
    <w:rsid w:val="00E75A96"/>
  </w:style>
  <w:style w:type="character" w:customStyle="1" w:styleId="WW8Num104z5">
    <w:name w:val="WW8Num104z5"/>
    <w:rsid w:val="00E75A96"/>
  </w:style>
  <w:style w:type="character" w:customStyle="1" w:styleId="WW8Num104z6">
    <w:name w:val="WW8Num104z6"/>
    <w:rsid w:val="00E75A96"/>
  </w:style>
  <w:style w:type="character" w:customStyle="1" w:styleId="WW8Num104z7">
    <w:name w:val="WW8Num104z7"/>
    <w:rsid w:val="00E75A96"/>
  </w:style>
  <w:style w:type="character" w:customStyle="1" w:styleId="WW8Num104z8">
    <w:name w:val="WW8Num104z8"/>
    <w:rsid w:val="00E75A96"/>
  </w:style>
  <w:style w:type="character" w:customStyle="1" w:styleId="WW8Num105z1">
    <w:name w:val="WW8Num105z1"/>
    <w:rsid w:val="00E75A96"/>
  </w:style>
  <w:style w:type="character" w:customStyle="1" w:styleId="WW8Num105z2">
    <w:name w:val="WW8Num105z2"/>
    <w:rsid w:val="00E75A96"/>
  </w:style>
  <w:style w:type="character" w:customStyle="1" w:styleId="WW8Num105z3">
    <w:name w:val="WW8Num105z3"/>
    <w:rsid w:val="00E75A96"/>
  </w:style>
  <w:style w:type="character" w:customStyle="1" w:styleId="WW8Num105z4">
    <w:name w:val="WW8Num105z4"/>
    <w:rsid w:val="00E75A96"/>
  </w:style>
  <w:style w:type="character" w:customStyle="1" w:styleId="WW8Num105z5">
    <w:name w:val="WW8Num105z5"/>
    <w:rsid w:val="00E75A96"/>
  </w:style>
  <w:style w:type="character" w:customStyle="1" w:styleId="WW8Num105z6">
    <w:name w:val="WW8Num105z6"/>
    <w:rsid w:val="00E75A96"/>
  </w:style>
  <w:style w:type="character" w:customStyle="1" w:styleId="WW8Num105z7">
    <w:name w:val="WW8Num105z7"/>
    <w:rsid w:val="00E75A96"/>
  </w:style>
  <w:style w:type="character" w:customStyle="1" w:styleId="WW8Num105z8">
    <w:name w:val="WW8Num105z8"/>
    <w:rsid w:val="00E75A96"/>
  </w:style>
  <w:style w:type="character" w:customStyle="1" w:styleId="WW8Num108z2">
    <w:name w:val="WW8Num108z2"/>
    <w:rsid w:val="00E75A96"/>
  </w:style>
  <w:style w:type="character" w:customStyle="1" w:styleId="WW8Num108z3">
    <w:name w:val="WW8Num108z3"/>
    <w:rsid w:val="00E75A96"/>
  </w:style>
  <w:style w:type="character" w:customStyle="1" w:styleId="WW8Num108z4">
    <w:name w:val="WW8Num108z4"/>
    <w:rsid w:val="00E75A96"/>
  </w:style>
  <w:style w:type="character" w:customStyle="1" w:styleId="WW8Num108z5">
    <w:name w:val="WW8Num108z5"/>
    <w:rsid w:val="00E75A96"/>
  </w:style>
  <w:style w:type="character" w:customStyle="1" w:styleId="WW8Num108z6">
    <w:name w:val="WW8Num108z6"/>
    <w:rsid w:val="00E75A96"/>
  </w:style>
  <w:style w:type="character" w:customStyle="1" w:styleId="WW8Num108z7">
    <w:name w:val="WW8Num108z7"/>
    <w:rsid w:val="00E75A96"/>
  </w:style>
  <w:style w:type="character" w:customStyle="1" w:styleId="WW8Num108z8">
    <w:name w:val="WW8Num108z8"/>
    <w:rsid w:val="00E75A96"/>
  </w:style>
  <w:style w:type="character" w:customStyle="1" w:styleId="WW8Num109z1">
    <w:name w:val="WW8Num109z1"/>
    <w:rsid w:val="00E75A96"/>
    <w:rPr>
      <w:rFonts w:ascii="Courier New" w:hAnsi="Courier New" w:cs="Courier New" w:hint="default"/>
    </w:rPr>
  </w:style>
  <w:style w:type="character" w:customStyle="1" w:styleId="WW8Num109z2">
    <w:name w:val="WW8Num109z2"/>
    <w:rsid w:val="00E75A96"/>
    <w:rPr>
      <w:rFonts w:ascii="Wingdings" w:hAnsi="Wingdings" w:cs="Wingdings" w:hint="default"/>
    </w:rPr>
  </w:style>
  <w:style w:type="character" w:customStyle="1" w:styleId="WW8Num109z3">
    <w:name w:val="WW8Num109z3"/>
    <w:rsid w:val="00E75A96"/>
    <w:rPr>
      <w:rFonts w:ascii="Symbol" w:hAnsi="Symbol" w:cs="Symbol" w:hint="default"/>
    </w:rPr>
  </w:style>
  <w:style w:type="character" w:customStyle="1" w:styleId="WW8Num111z1">
    <w:name w:val="WW8Num111z1"/>
    <w:rsid w:val="00E75A96"/>
  </w:style>
  <w:style w:type="character" w:customStyle="1" w:styleId="WW8Num111z2">
    <w:name w:val="WW8Num111z2"/>
    <w:rsid w:val="00E75A96"/>
  </w:style>
  <w:style w:type="character" w:customStyle="1" w:styleId="WW8Num111z3">
    <w:name w:val="WW8Num111z3"/>
    <w:rsid w:val="00E75A96"/>
  </w:style>
  <w:style w:type="character" w:customStyle="1" w:styleId="WW8Num111z4">
    <w:name w:val="WW8Num111z4"/>
    <w:rsid w:val="00E75A96"/>
  </w:style>
  <w:style w:type="character" w:customStyle="1" w:styleId="WW8Num111z5">
    <w:name w:val="WW8Num111z5"/>
    <w:rsid w:val="00E75A96"/>
  </w:style>
  <w:style w:type="character" w:customStyle="1" w:styleId="WW8Num111z6">
    <w:name w:val="WW8Num111z6"/>
    <w:rsid w:val="00E75A96"/>
  </w:style>
  <w:style w:type="character" w:customStyle="1" w:styleId="WW8Num111z7">
    <w:name w:val="WW8Num111z7"/>
    <w:rsid w:val="00E75A96"/>
  </w:style>
  <w:style w:type="character" w:customStyle="1" w:styleId="WW8Num111z8">
    <w:name w:val="WW8Num111z8"/>
    <w:rsid w:val="00E75A96"/>
  </w:style>
  <w:style w:type="character" w:customStyle="1" w:styleId="WW8Num112z1">
    <w:name w:val="WW8Num112z1"/>
    <w:rsid w:val="00E75A96"/>
  </w:style>
  <w:style w:type="character" w:customStyle="1" w:styleId="WW8Num112z2">
    <w:name w:val="WW8Num112z2"/>
    <w:rsid w:val="00E75A96"/>
  </w:style>
  <w:style w:type="character" w:customStyle="1" w:styleId="WW8Num112z3">
    <w:name w:val="WW8Num112z3"/>
    <w:rsid w:val="00E75A96"/>
  </w:style>
  <w:style w:type="character" w:customStyle="1" w:styleId="WW8Num112z4">
    <w:name w:val="WW8Num112z4"/>
    <w:rsid w:val="00E75A96"/>
  </w:style>
  <w:style w:type="character" w:customStyle="1" w:styleId="WW8Num112z5">
    <w:name w:val="WW8Num112z5"/>
    <w:rsid w:val="00E75A96"/>
  </w:style>
  <w:style w:type="character" w:customStyle="1" w:styleId="WW8Num112z6">
    <w:name w:val="WW8Num112z6"/>
    <w:rsid w:val="00E75A96"/>
  </w:style>
  <w:style w:type="character" w:customStyle="1" w:styleId="WW8Num112z7">
    <w:name w:val="WW8Num112z7"/>
    <w:rsid w:val="00E75A96"/>
  </w:style>
  <w:style w:type="character" w:customStyle="1" w:styleId="WW8Num112z8">
    <w:name w:val="WW8Num112z8"/>
    <w:rsid w:val="00E75A96"/>
  </w:style>
  <w:style w:type="character" w:customStyle="1" w:styleId="WW8Num115z1">
    <w:name w:val="WW8Num115z1"/>
    <w:rsid w:val="00E75A96"/>
    <w:rPr>
      <w:rFonts w:ascii="Arial" w:hAnsi="Arial" w:cs="Arial" w:hint="default"/>
      <w:b/>
      <w:i w:val="0"/>
      <w:sz w:val="20"/>
    </w:rPr>
  </w:style>
  <w:style w:type="character" w:customStyle="1" w:styleId="WW8Num115z2">
    <w:name w:val="WW8Num115z2"/>
    <w:rsid w:val="00E75A96"/>
  </w:style>
  <w:style w:type="character" w:customStyle="1" w:styleId="WW8Num115z3">
    <w:name w:val="WW8Num115z3"/>
    <w:rsid w:val="00E75A96"/>
  </w:style>
  <w:style w:type="character" w:customStyle="1" w:styleId="WW8Num115z4">
    <w:name w:val="WW8Num115z4"/>
    <w:rsid w:val="00E75A96"/>
  </w:style>
  <w:style w:type="character" w:customStyle="1" w:styleId="WW8Num115z5">
    <w:name w:val="WW8Num115z5"/>
    <w:rsid w:val="00E75A96"/>
  </w:style>
  <w:style w:type="character" w:customStyle="1" w:styleId="WW8Num115z6">
    <w:name w:val="WW8Num115z6"/>
    <w:rsid w:val="00E75A96"/>
  </w:style>
  <w:style w:type="character" w:customStyle="1" w:styleId="WW8Num115z7">
    <w:name w:val="WW8Num115z7"/>
    <w:rsid w:val="00E75A96"/>
  </w:style>
  <w:style w:type="character" w:customStyle="1" w:styleId="WW8Num115z8">
    <w:name w:val="WW8Num115z8"/>
    <w:rsid w:val="00E75A96"/>
  </w:style>
  <w:style w:type="character" w:customStyle="1" w:styleId="WW8NumSt59z1">
    <w:name w:val="WW8NumSt59z1"/>
    <w:rsid w:val="00E75A96"/>
  </w:style>
  <w:style w:type="character" w:customStyle="1" w:styleId="WW8NumSt59z2">
    <w:name w:val="WW8NumSt59z2"/>
    <w:rsid w:val="00E75A96"/>
  </w:style>
  <w:style w:type="character" w:customStyle="1" w:styleId="WW8NumSt59z3">
    <w:name w:val="WW8NumSt59z3"/>
    <w:rsid w:val="00E75A96"/>
  </w:style>
  <w:style w:type="character" w:customStyle="1" w:styleId="WW8NumSt59z4">
    <w:name w:val="WW8NumSt59z4"/>
    <w:rsid w:val="00E75A96"/>
  </w:style>
  <w:style w:type="character" w:customStyle="1" w:styleId="WW8NumSt59z5">
    <w:name w:val="WW8NumSt59z5"/>
    <w:rsid w:val="00E75A96"/>
  </w:style>
  <w:style w:type="character" w:customStyle="1" w:styleId="WW8NumSt59z6">
    <w:name w:val="WW8NumSt59z6"/>
    <w:rsid w:val="00E75A96"/>
  </w:style>
  <w:style w:type="character" w:customStyle="1" w:styleId="WW8NumSt59z7">
    <w:name w:val="WW8NumSt59z7"/>
    <w:rsid w:val="00E75A96"/>
  </w:style>
  <w:style w:type="character" w:customStyle="1" w:styleId="WW8NumSt59z8">
    <w:name w:val="WW8NumSt59z8"/>
    <w:rsid w:val="00E75A96"/>
  </w:style>
  <w:style w:type="character" w:customStyle="1" w:styleId="Domylnaczcionkaakapitu2">
    <w:name w:val="Domyślna czcionka akapitu2"/>
    <w:rsid w:val="00E75A96"/>
  </w:style>
  <w:style w:type="character" w:customStyle="1" w:styleId="Odwoanieprzypisudolnego1">
    <w:name w:val="Odwołanie przypisu dolnego1"/>
    <w:rsid w:val="00E75A96"/>
    <w:rPr>
      <w:vertAlign w:val="superscript"/>
    </w:rPr>
  </w:style>
  <w:style w:type="character" w:customStyle="1" w:styleId="Odwoanieprzypisukocowego1">
    <w:name w:val="Odwołanie przypisu końcowego1"/>
    <w:rsid w:val="00E75A96"/>
    <w:rPr>
      <w:vertAlign w:val="superscript"/>
    </w:rPr>
  </w:style>
  <w:style w:type="character" w:customStyle="1" w:styleId="Tekstpodstawowy3Znak">
    <w:name w:val="Tekst podstawowy 3 Znak"/>
    <w:rsid w:val="00E75A96"/>
    <w:rPr>
      <w:rFonts w:eastAsia="Calibri"/>
      <w:sz w:val="16"/>
      <w:szCs w:val="16"/>
    </w:rPr>
  </w:style>
  <w:style w:type="character" w:styleId="Odwoanieprzypisudolnego">
    <w:name w:val="footnote reference"/>
    <w:rsid w:val="00E75A96"/>
    <w:rPr>
      <w:vertAlign w:val="superscript"/>
    </w:rPr>
  </w:style>
  <w:style w:type="character" w:styleId="Odwoanieprzypisukocowego">
    <w:name w:val="endnote reference"/>
    <w:rsid w:val="00E75A96"/>
    <w:rPr>
      <w:vertAlign w:val="superscript"/>
    </w:rPr>
  </w:style>
  <w:style w:type="paragraph" w:customStyle="1" w:styleId="Nagwek20">
    <w:name w:val="Nagłówek2"/>
    <w:basedOn w:val="Normalny"/>
    <w:next w:val="Tekstpodstawowy"/>
    <w:rsid w:val="00E75A96"/>
    <w:pPr>
      <w:keepNext/>
      <w:suppressAutoHyphens/>
      <w:spacing w:before="240" w:after="120" w:line="240" w:lineRule="auto"/>
    </w:pPr>
    <w:rPr>
      <w:rFonts w:ascii="Arial" w:eastAsia="Microsoft YaHei" w:hAnsi="Arial" w:cs="Mangal"/>
      <w:sz w:val="28"/>
      <w:szCs w:val="28"/>
      <w:lang w:eastAsia="ar-SA"/>
    </w:rPr>
  </w:style>
  <w:style w:type="paragraph" w:styleId="Lista">
    <w:name w:val="List"/>
    <w:basedOn w:val="Tekstpodstawowy"/>
    <w:rsid w:val="00E75A96"/>
    <w:rPr>
      <w:rFonts w:cs="Mangal"/>
    </w:rPr>
  </w:style>
  <w:style w:type="paragraph" w:customStyle="1" w:styleId="Podpis2">
    <w:name w:val="Podpis2"/>
    <w:basedOn w:val="Normalny"/>
    <w:rsid w:val="00E75A96"/>
    <w:pPr>
      <w:suppressLineNumbers/>
      <w:suppressAutoHyphens/>
      <w:spacing w:before="120" w:after="120" w:line="240" w:lineRule="auto"/>
    </w:pPr>
    <w:rPr>
      <w:rFonts w:ascii="Times New Roman" w:eastAsia="Calibri" w:hAnsi="Times New Roman" w:cs="Mangal"/>
      <w:i/>
      <w:iCs/>
      <w:sz w:val="24"/>
      <w:szCs w:val="24"/>
      <w:lang w:eastAsia="ar-SA"/>
    </w:rPr>
  </w:style>
  <w:style w:type="paragraph" w:styleId="NormalnyWeb">
    <w:name w:val="Normal (Web)"/>
    <w:basedOn w:val="Normalny"/>
    <w:rsid w:val="00E75A96"/>
    <w:pPr>
      <w:suppressAutoHyphens/>
      <w:spacing w:before="280" w:after="119" w:line="240" w:lineRule="auto"/>
    </w:pPr>
    <w:rPr>
      <w:rFonts w:ascii="Times New Roman" w:eastAsia="Calibri" w:hAnsi="Times New Roman" w:cs="Times New Roman"/>
      <w:sz w:val="24"/>
      <w:szCs w:val="24"/>
      <w:lang w:eastAsia="ar-SA"/>
    </w:rPr>
  </w:style>
  <w:style w:type="character" w:customStyle="1" w:styleId="TekstkomentarzaZnak1">
    <w:name w:val="Tekst komentarza Znak1"/>
    <w:basedOn w:val="Domylnaczcionkaakapitu"/>
    <w:rsid w:val="00E75A96"/>
    <w:rPr>
      <w:rFonts w:ascii="Calibri" w:eastAsia="Calibri" w:hAnsi="Calibri" w:cs="Times New Roman"/>
      <w:sz w:val="20"/>
      <w:szCs w:val="20"/>
    </w:rPr>
  </w:style>
  <w:style w:type="paragraph" w:customStyle="1" w:styleId="Tekstkomentarza3">
    <w:name w:val="Tekst komentarza3"/>
    <w:basedOn w:val="Normalny"/>
    <w:rsid w:val="00E75A96"/>
    <w:pPr>
      <w:spacing w:after="0" w:line="240" w:lineRule="auto"/>
    </w:pPr>
    <w:rPr>
      <w:rFonts w:ascii="Times New Roman" w:eastAsia="Times New Roman" w:hAnsi="Times New Roman" w:cs="Times New Roman"/>
      <w:sz w:val="20"/>
      <w:szCs w:val="20"/>
      <w:lang w:eastAsia="ar-SA"/>
    </w:rPr>
  </w:style>
  <w:style w:type="paragraph" w:customStyle="1" w:styleId="Tekstpodstawowy32">
    <w:name w:val="Tekst podstawowy 32"/>
    <w:basedOn w:val="Normalny"/>
    <w:rsid w:val="00E75A96"/>
    <w:pPr>
      <w:suppressAutoHyphens/>
      <w:spacing w:after="120" w:line="240" w:lineRule="auto"/>
    </w:pPr>
    <w:rPr>
      <w:rFonts w:ascii="Times New Roman" w:eastAsia="Calibri" w:hAnsi="Times New Roman" w:cs="Times New Roman"/>
      <w:sz w:val="16"/>
      <w:szCs w:val="16"/>
      <w:lang w:eastAsia="ar-SA"/>
    </w:rPr>
  </w:style>
  <w:style w:type="paragraph" w:customStyle="1" w:styleId="BezformatowaniaA">
    <w:name w:val="Bez formatowania A"/>
    <w:rsid w:val="00E75A96"/>
    <w:pPr>
      <w:suppressAutoHyphens/>
      <w:spacing w:after="0" w:line="240" w:lineRule="auto"/>
    </w:pPr>
    <w:rPr>
      <w:rFonts w:ascii="Helvetica" w:eastAsia="Arial Unicode MS" w:hAnsi="Helvetica" w:cs="Arial Unicode MS"/>
      <w:color w:val="000000"/>
      <w:sz w:val="24"/>
      <w:szCs w:val="24"/>
      <w:lang w:eastAsia="ar-SA"/>
    </w:rPr>
  </w:style>
  <w:style w:type="paragraph" w:customStyle="1" w:styleId="Domyblny">
    <w:name w:val="Domy・blny"/>
    <w:rsid w:val="00E75A96"/>
    <w:pPr>
      <w:widowControl w:val="0"/>
      <w:suppressAutoHyphens/>
      <w:spacing w:after="0" w:line="240" w:lineRule="auto"/>
    </w:pPr>
    <w:rPr>
      <w:rFonts w:ascii="Calibri" w:eastAsia="Times New Roman" w:hAnsi="Calibri" w:cs="Calibri"/>
      <w:color w:val="00000A"/>
      <w:sz w:val="24"/>
      <w:szCs w:val="24"/>
      <w:lang w:eastAsia="hi-IN" w:bidi="hi-IN"/>
    </w:rPr>
  </w:style>
  <w:style w:type="paragraph" w:customStyle="1" w:styleId="Tretekstu">
    <w:name w:val="Tre懈 tekstu"/>
    <w:basedOn w:val="Normalny"/>
    <w:rsid w:val="00E75A96"/>
    <w:pPr>
      <w:widowControl w:val="0"/>
      <w:spacing w:after="120" w:line="252" w:lineRule="auto"/>
    </w:pPr>
    <w:rPr>
      <w:rFonts w:ascii="Calibri" w:eastAsia="Times New Roman" w:hAnsi="Calibri" w:cs="Calibri"/>
      <w:color w:val="00000A"/>
      <w:lang w:eastAsia="ar-SA"/>
    </w:rPr>
  </w:style>
  <w:style w:type="paragraph" w:customStyle="1" w:styleId="Standard">
    <w:name w:val="Standard"/>
    <w:rsid w:val="00E75A96"/>
    <w:pPr>
      <w:widowControl w:val="0"/>
      <w:suppressAutoHyphens/>
      <w:spacing w:after="0" w:line="240" w:lineRule="auto"/>
    </w:pPr>
    <w:rPr>
      <w:rFonts w:ascii="Times New Roman" w:eastAsia="Andale Sans UI" w:hAnsi="Times New Roman" w:cs="Tahoma"/>
      <w:kern w:val="1"/>
      <w:sz w:val="24"/>
      <w:szCs w:val="24"/>
      <w:lang w:val="en-US" w:bidi="en-US"/>
    </w:rPr>
  </w:style>
  <w:style w:type="character" w:styleId="Pogrubienie">
    <w:name w:val="Strong"/>
    <w:uiPriority w:val="22"/>
    <w:qFormat/>
    <w:rsid w:val="00E75A96"/>
    <w:rPr>
      <w:b/>
      <w:bCs/>
    </w:rPr>
  </w:style>
  <w:style w:type="character" w:styleId="Uwydatnienie">
    <w:name w:val="Emphasis"/>
    <w:uiPriority w:val="20"/>
    <w:qFormat/>
    <w:rsid w:val="00E75A96"/>
    <w:rPr>
      <w:i/>
      <w:iCs/>
    </w:rPr>
  </w:style>
  <w:style w:type="paragraph" w:styleId="Tekstpodstawowywcity2">
    <w:name w:val="Body Text Indent 2"/>
    <w:basedOn w:val="Normalny"/>
    <w:link w:val="Tekstpodstawowywcity2Znak"/>
    <w:uiPriority w:val="99"/>
    <w:semiHidden/>
    <w:unhideWhenUsed/>
    <w:rsid w:val="00E75A96"/>
    <w:pPr>
      <w:suppressAutoHyphens/>
      <w:spacing w:after="120" w:line="480" w:lineRule="auto"/>
      <w:ind w:left="283"/>
    </w:pPr>
    <w:rPr>
      <w:rFonts w:ascii="Times New Roman" w:eastAsia="Calibri" w:hAnsi="Times New Roman" w:cs="Times New Roman"/>
      <w:sz w:val="20"/>
      <w:szCs w:val="20"/>
      <w:lang w:eastAsia="ar-SA"/>
    </w:rPr>
  </w:style>
  <w:style w:type="character" w:customStyle="1" w:styleId="Tekstpodstawowywcity2Znak">
    <w:name w:val="Tekst podstawowy wcięty 2 Znak"/>
    <w:basedOn w:val="Domylnaczcionkaakapitu"/>
    <w:link w:val="Tekstpodstawowywcity2"/>
    <w:uiPriority w:val="99"/>
    <w:semiHidden/>
    <w:rsid w:val="00E75A96"/>
    <w:rPr>
      <w:rFonts w:ascii="Times New Roman" w:eastAsia="Calibri" w:hAnsi="Times New Roman" w:cs="Times New Roman"/>
      <w:sz w:val="20"/>
      <w:szCs w:val="20"/>
      <w:lang w:eastAsia="ar-SA"/>
    </w:rPr>
  </w:style>
  <w:style w:type="paragraph" w:customStyle="1" w:styleId="bodytext1">
    <w:name w:val="bodytext1"/>
    <w:basedOn w:val="Normalny"/>
    <w:rsid w:val="00E75A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dy1">
    <w:name w:val="body1"/>
    <w:basedOn w:val="Normalny"/>
    <w:rsid w:val="00E75A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dy10">
    <w:name w:val="Body 1"/>
    <w:rsid w:val="00E75A96"/>
    <w:pPr>
      <w:spacing w:after="0" w:line="240" w:lineRule="auto"/>
    </w:pPr>
    <w:rPr>
      <w:rFonts w:ascii="Helvetica" w:eastAsia="ヒラギノ角ゴ Pro W3" w:hAnsi="Helvetica" w:cs="Times New Roman"/>
      <w:color w:val="000000"/>
      <w:sz w:val="24"/>
      <w:szCs w:val="20"/>
      <w:lang w:val="en-US" w:eastAsia="pl-PL"/>
    </w:rPr>
  </w:style>
  <w:style w:type="paragraph" w:styleId="Tekstpodstawowywcity3">
    <w:name w:val="Body Text Indent 3"/>
    <w:basedOn w:val="Normalny"/>
    <w:link w:val="Tekstpodstawowywcity3Znak"/>
    <w:uiPriority w:val="99"/>
    <w:semiHidden/>
    <w:unhideWhenUsed/>
    <w:rsid w:val="00E75A96"/>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Tekstpodstawowywcity3Znak">
    <w:name w:val="Tekst podstawowy wcięty 3 Znak"/>
    <w:basedOn w:val="Domylnaczcionkaakapitu"/>
    <w:link w:val="Tekstpodstawowywcity3"/>
    <w:uiPriority w:val="99"/>
    <w:semiHidden/>
    <w:rsid w:val="00E75A96"/>
    <w:rPr>
      <w:rFonts w:ascii="Times New Roman" w:eastAsia="Calibri" w:hAnsi="Times New Roman" w:cs="Times New Roman"/>
      <w:sz w:val="16"/>
      <w:szCs w:val="16"/>
      <w:lang w:eastAsia="ar-SA"/>
    </w:rPr>
  </w:style>
  <w:style w:type="paragraph" w:customStyle="1" w:styleId="gwp40e2ac8bmsonormal">
    <w:name w:val="gwp40e2ac8b_msonormal"/>
    <w:basedOn w:val="Normalny"/>
    <w:rsid w:val="00E75A9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16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21ECD-FC30-4EFA-80C7-EA279369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1398</Words>
  <Characters>8392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Martyna Maciejewska</dc:creator>
  <cp:lastModifiedBy>Magdalena Kirejczyk</cp:lastModifiedBy>
  <cp:revision>22</cp:revision>
  <cp:lastPrinted>2022-05-30T07:55:00Z</cp:lastPrinted>
  <dcterms:created xsi:type="dcterms:W3CDTF">2021-10-06T10:21:00Z</dcterms:created>
  <dcterms:modified xsi:type="dcterms:W3CDTF">2026-03-26T13:50:00Z</dcterms:modified>
</cp:coreProperties>
</file>